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3D82C" w14:textId="439276E0" w:rsidR="00F9228A" w:rsidRPr="008928E1" w:rsidRDefault="00A87BEA" w:rsidP="008928E1">
      <w:pPr>
        <w:pStyle w:val="western"/>
        <w:tabs>
          <w:tab w:val="left" w:pos="2184"/>
          <w:tab w:val="center" w:pos="4536"/>
        </w:tabs>
        <w:spacing w:before="0" w:after="0" w:line="276" w:lineRule="auto"/>
        <w:jc w:val="center"/>
        <w:rPr>
          <w:b/>
          <w:bCs/>
          <w:sz w:val="24"/>
          <w:szCs w:val="24"/>
        </w:rPr>
      </w:pPr>
      <w:r w:rsidRPr="00F9228A">
        <w:rPr>
          <w:b/>
          <w:bCs/>
          <w:sz w:val="24"/>
          <w:szCs w:val="24"/>
        </w:rPr>
        <w:t xml:space="preserve">UMOWA </w:t>
      </w:r>
      <w:r w:rsidR="00902890" w:rsidRPr="00F9228A">
        <w:rPr>
          <w:b/>
          <w:bCs/>
          <w:sz w:val="24"/>
          <w:szCs w:val="24"/>
        </w:rPr>
        <w:t>NR…..</w:t>
      </w:r>
    </w:p>
    <w:p w14:paraId="49EDEB76" w14:textId="77777777" w:rsidR="00A87BEA" w:rsidRPr="00F9228A" w:rsidRDefault="00A87BEA" w:rsidP="00F9228A">
      <w:pPr>
        <w:spacing w:line="276" w:lineRule="auto"/>
        <w:rPr>
          <w:rFonts w:ascii="Arial" w:hAnsi="Arial" w:cs="Arial"/>
          <w:sz w:val="24"/>
          <w:szCs w:val="24"/>
        </w:rPr>
      </w:pPr>
      <w:r w:rsidRPr="00F9228A">
        <w:rPr>
          <w:rFonts w:ascii="Arial" w:hAnsi="Arial" w:cs="Arial"/>
          <w:sz w:val="24"/>
          <w:szCs w:val="24"/>
        </w:rPr>
        <w:t>Zawarta w dniu ……………………… w Ryglicach, pomiędzy:</w:t>
      </w:r>
    </w:p>
    <w:p w14:paraId="476EE1B6" w14:textId="29070754" w:rsidR="00A87BEA" w:rsidRPr="00F9228A" w:rsidRDefault="00A87BEA" w:rsidP="00F9228A">
      <w:pPr>
        <w:spacing w:line="276" w:lineRule="auto"/>
        <w:rPr>
          <w:rFonts w:ascii="Arial" w:hAnsi="Arial" w:cs="Arial"/>
          <w:sz w:val="24"/>
          <w:szCs w:val="24"/>
        </w:rPr>
      </w:pPr>
      <w:r w:rsidRPr="00F9228A">
        <w:rPr>
          <w:rFonts w:ascii="Arial" w:hAnsi="Arial" w:cs="Arial"/>
          <w:bCs/>
          <w:sz w:val="24"/>
          <w:szCs w:val="24"/>
        </w:rPr>
        <w:t xml:space="preserve">Gminą Ryglice z siedzibą w Urzędzie Miejskim w Ryglicach, 33-160 Ryglice, </w:t>
      </w:r>
      <w:r w:rsidR="00F9228A">
        <w:rPr>
          <w:rFonts w:ascii="Arial" w:hAnsi="Arial" w:cs="Arial"/>
          <w:bCs/>
          <w:sz w:val="24"/>
          <w:szCs w:val="24"/>
        </w:rPr>
        <w:t xml:space="preserve">                        </w:t>
      </w:r>
      <w:r w:rsidRPr="00F9228A">
        <w:rPr>
          <w:rFonts w:ascii="Arial" w:hAnsi="Arial" w:cs="Arial"/>
          <w:bCs/>
          <w:sz w:val="24"/>
          <w:szCs w:val="24"/>
        </w:rPr>
        <w:t xml:space="preserve">ul. Rynek </w:t>
      </w:r>
      <w:r w:rsidR="00F8354B" w:rsidRPr="00F9228A">
        <w:rPr>
          <w:rFonts w:ascii="Arial" w:hAnsi="Arial" w:cs="Arial"/>
          <w:bCs/>
          <w:sz w:val="24"/>
          <w:szCs w:val="24"/>
        </w:rPr>
        <w:t xml:space="preserve">9, </w:t>
      </w:r>
      <w:r w:rsidRPr="00F9228A">
        <w:rPr>
          <w:rFonts w:ascii="Arial" w:hAnsi="Arial" w:cs="Arial"/>
          <w:bCs/>
          <w:sz w:val="24"/>
          <w:szCs w:val="24"/>
        </w:rPr>
        <w:t>NIP: 993-033-72-47</w:t>
      </w:r>
      <w:r w:rsidRPr="00F9228A">
        <w:rPr>
          <w:rFonts w:ascii="Arial" w:hAnsi="Arial" w:cs="Arial"/>
          <w:sz w:val="24"/>
          <w:szCs w:val="24"/>
        </w:rPr>
        <w:t xml:space="preserve">, </w:t>
      </w:r>
      <w:r w:rsidR="00712562" w:rsidRPr="00F9228A">
        <w:rPr>
          <w:rFonts w:ascii="Arial" w:hAnsi="Arial" w:cs="Arial"/>
          <w:sz w:val="24"/>
          <w:szCs w:val="24"/>
        </w:rPr>
        <w:t xml:space="preserve">Regon: 851660909, </w:t>
      </w:r>
      <w:r w:rsidRPr="00F9228A">
        <w:rPr>
          <w:rFonts w:ascii="Arial" w:hAnsi="Arial" w:cs="Arial"/>
          <w:sz w:val="24"/>
          <w:szCs w:val="24"/>
        </w:rPr>
        <w:t xml:space="preserve">zwaną w treści umowy „Zamawiającym” reprezentowaną przez ………………………………., przy kontrasygnacie …………………...…………………….. </w:t>
      </w:r>
    </w:p>
    <w:p w14:paraId="03D5E6C7" w14:textId="77777777" w:rsidR="00A87BEA" w:rsidRPr="00F9228A" w:rsidRDefault="00A87BEA" w:rsidP="00F9228A">
      <w:pPr>
        <w:spacing w:line="276" w:lineRule="auto"/>
        <w:rPr>
          <w:rFonts w:ascii="Arial" w:hAnsi="Arial" w:cs="Arial"/>
          <w:sz w:val="24"/>
          <w:szCs w:val="24"/>
        </w:rPr>
      </w:pPr>
      <w:r w:rsidRPr="00F9228A">
        <w:rPr>
          <w:rFonts w:ascii="Arial" w:hAnsi="Arial" w:cs="Arial"/>
          <w:sz w:val="24"/>
          <w:szCs w:val="24"/>
        </w:rPr>
        <w:t>a</w:t>
      </w:r>
    </w:p>
    <w:p w14:paraId="400303BC" w14:textId="77777777" w:rsidR="00A87BEA" w:rsidRPr="00F9228A" w:rsidRDefault="00A87BEA" w:rsidP="00F9228A">
      <w:pPr>
        <w:pStyle w:val="western"/>
        <w:spacing w:before="0" w:after="0" w:line="276" w:lineRule="auto"/>
        <w:jc w:val="left"/>
        <w:rPr>
          <w:sz w:val="24"/>
          <w:szCs w:val="24"/>
        </w:rPr>
      </w:pPr>
      <w:r w:rsidRPr="00F9228A">
        <w:rPr>
          <w:sz w:val="24"/>
          <w:szCs w:val="24"/>
        </w:rPr>
        <w:t>.............................................................................................................................</w:t>
      </w:r>
      <w:r w:rsidR="00F8354B" w:rsidRPr="00F9228A">
        <w:rPr>
          <w:sz w:val="24"/>
          <w:szCs w:val="24"/>
        </w:rPr>
        <w:t>...........</w:t>
      </w:r>
    </w:p>
    <w:p w14:paraId="4EB319EA" w14:textId="77777777" w:rsidR="00A87BEA" w:rsidRPr="00F9228A" w:rsidRDefault="00A87BEA" w:rsidP="00F9228A">
      <w:pPr>
        <w:pStyle w:val="western"/>
        <w:spacing w:before="0" w:after="0" w:line="276" w:lineRule="auto"/>
        <w:jc w:val="left"/>
        <w:rPr>
          <w:sz w:val="24"/>
          <w:szCs w:val="24"/>
        </w:rPr>
      </w:pPr>
      <w:r w:rsidRPr="00F9228A">
        <w:rPr>
          <w:sz w:val="24"/>
          <w:szCs w:val="24"/>
        </w:rPr>
        <w:t>.............................................................................................................................</w:t>
      </w:r>
      <w:r w:rsidR="00F8354B" w:rsidRPr="00F9228A">
        <w:rPr>
          <w:sz w:val="24"/>
          <w:szCs w:val="24"/>
        </w:rPr>
        <w:t>...........</w:t>
      </w:r>
    </w:p>
    <w:p w14:paraId="47F5FEF3" w14:textId="77777777" w:rsidR="00A87BEA" w:rsidRPr="00F9228A" w:rsidRDefault="00A87BEA" w:rsidP="00F9228A">
      <w:pPr>
        <w:pStyle w:val="western"/>
        <w:spacing w:before="0" w:after="0" w:line="276" w:lineRule="auto"/>
        <w:jc w:val="left"/>
        <w:rPr>
          <w:sz w:val="24"/>
          <w:szCs w:val="24"/>
        </w:rPr>
      </w:pPr>
      <w:r w:rsidRPr="00F9228A">
        <w:rPr>
          <w:sz w:val="24"/>
          <w:szCs w:val="24"/>
        </w:rPr>
        <w:t xml:space="preserve">zwanym w dalszej części umowy „Wykonawcą”, reprezentowanym przez: </w:t>
      </w:r>
    </w:p>
    <w:p w14:paraId="43427B0E" w14:textId="77777777" w:rsidR="00A87BEA" w:rsidRPr="00F9228A" w:rsidRDefault="00A87BEA" w:rsidP="00F9228A">
      <w:pPr>
        <w:pStyle w:val="western"/>
        <w:spacing w:before="0" w:after="0" w:line="276" w:lineRule="auto"/>
        <w:jc w:val="left"/>
        <w:rPr>
          <w:sz w:val="24"/>
          <w:szCs w:val="24"/>
        </w:rPr>
      </w:pPr>
      <w:r w:rsidRPr="00F9228A">
        <w:rPr>
          <w:sz w:val="24"/>
          <w:szCs w:val="24"/>
        </w:rPr>
        <w:t>.............................................................................................................................</w:t>
      </w:r>
      <w:r w:rsidR="00F8354B" w:rsidRPr="00F9228A">
        <w:rPr>
          <w:sz w:val="24"/>
          <w:szCs w:val="24"/>
        </w:rPr>
        <w:t>...........</w:t>
      </w:r>
    </w:p>
    <w:p w14:paraId="6877AC90" w14:textId="675F319A" w:rsidR="00172F3F" w:rsidRPr="00F9228A" w:rsidRDefault="00A87BEA" w:rsidP="00F9228A">
      <w:pPr>
        <w:tabs>
          <w:tab w:val="left" w:pos="360"/>
        </w:tabs>
        <w:spacing w:line="276" w:lineRule="auto"/>
        <w:rPr>
          <w:rFonts w:ascii="Arial" w:hAnsi="Arial" w:cs="Arial"/>
          <w:iCs/>
          <w:sz w:val="24"/>
          <w:szCs w:val="24"/>
        </w:rPr>
      </w:pPr>
      <w:r w:rsidRPr="00F9228A">
        <w:rPr>
          <w:rFonts w:ascii="Arial" w:hAnsi="Arial" w:cs="Arial"/>
          <w:iCs/>
          <w:sz w:val="24"/>
          <w:szCs w:val="24"/>
        </w:rPr>
        <w:t>Niniejsza umowa zostaje zawarta zgodnie z ustawą z dnia 11 września 2019 r.</w:t>
      </w:r>
      <w:r w:rsidR="00714DC9">
        <w:rPr>
          <w:rFonts w:ascii="Arial" w:hAnsi="Arial" w:cs="Arial"/>
          <w:iCs/>
          <w:sz w:val="24"/>
          <w:szCs w:val="24"/>
        </w:rPr>
        <w:t xml:space="preserve"> </w:t>
      </w:r>
      <w:r w:rsidRPr="00F9228A">
        <w:rPr>
          <w:rFonts w:ascii="Arial" w:hAnsi="Arial" w:cs="Arial"/>
          <w:iCs/>
          <w:sz w:val="24"/>
          <w:szCs w:val="24"/>
        </w:rPr>
        <w:t xml:space="preserve">Prawo zamówień publicznych (Dz. U. z </w:t>
      </w:r>
      <w:r w:rsidR="00A33D69" w:rsidRPr="00F9228A">
        <w:rPr>
          <w:rFonts w:ascii="Arial" w:hAnsi="Arial" w:cs="Arial"/>
          <w:iCs/>
          <w:sz w:val="24"/>
          <w:szCs w:val="24"/>
        </w:rPr>
        <w:t>202</w:t>
      </w:r>
      <w:r w:rsidR="00526BE5" w:rsidRPr="00F9228A">
        <w:rPr>
          <w:rFonts w:ascii="Arial" w:hAnsi="Arial" w:cs="Arial"/>
          <w:iCs/>
          <w:sz w:val="24"/>
          <w:szCs w:val="24"/>
        </w:rPr>
        <w:t xml:space="preserve">4 </w:t>
      </w:r>
      <w:r w:rsidR="00A33D69" w:rsidRPr="00F9228A">
        <w:rPr>
          <w:rFonts w:ascii="Arial" w:hAnsi="Arial" w:cs="Arial"/>
          <w:iCs/>
          <w:sz w:val="24"/>
          <w:szCs w:val="24"/>
        </w:rPr>
        <w:t>r. poz. 1</w:t>
      </w:r>
      <w:r w:rsidR="00526BE5" w:rsidRPr="00F9228A">
        <w:rPr>
          <w:rFonts w:ascii="Arial" w:hAnsi="Arial" w:cs="Arial"/>
          <w:iCs/>
          <w:sz w:val="24"/>
          <w:szCs w:val="24"/>
        </w:rPr>
        <w:t>320</w:t>
      </w:r>
      <w:r w:rsidRPr="00F9228A">
        <w:rPr>
          <w:rFonts w:ascii="Arial" w:hAnsi="Arial" w:cs="Arial"/>
          <w:iCs/>
          <w:sz w:val="24"/>
          <w:szCs w:val="24"/>
        </w:rPr>
        <w:t>ze zm.) w następstwie dokonanego przez Zamawiającego wyboru oferty Wykonawcy w postępowaniu</w:t>
      </w:r>
      <w:r w:rsidR="00714DC9">
        <w:rPr>
          <w:rFonts w:ascii="Arial" w:hAnsi="Arial" w:cs="Arial"/>
          <w:iCs/>
          <w:sz w:val="24"/>
          <w:szCs w:val="24"/>
        </w:rPr>
        <w:t xml:space="preserve">                             </w:t>
      </w:r>
      <w:r w:rsidRPr="00F9228A">
        <w:rPr>
          <w:rFonts w:ascii="Arial" w:hAnsi="Arial" w:cs="Arial"/>
          <w:iCs/>
          <w:sz w:val="24"/>
          <w:szCs w:val="24"/>
        </w:rPr>
        <w:t xml:space="preserve"> o udzielenie zamówienia publicznego w trybie podstawowym bez negocjacji, </w:t>
      </w:r>
      <w:r w:rsidR="00714DC9">
        <w:rPr>
          <w:rFonts w:ascii="Arial" w:hAnsi="Arial" w:cs="Arial"/>
          <w:iCs/>
          <w:sz w:val="24"/>
          <w:szCs w:val="24"/>
        </w:rPr>
        <w:t xml:space="preserve">                             </w:t>
      </w:r>
      <w:r w:rsidRPr="00F9228A">
        <w:rPr>
          <w:rFonts w:ascii="Arial" w:hAnsi="Arial" w:cs="Arial"/>
          <w:iCs/>
          <w:sz w:val="24"/>
          <w:szCs w:val="24"/>
        </w:rPr>
        <w:t>o którym mowa w art. 275 pkt 1, nr postępowania</w:t>
      </w:r>
      <w:r w:rsidR="00526BE5" w:rsidRPr="00F9228A">
        <w:rPr>
          <w:rFonts w:ascii="Arial" w:hAnsi="Arial" w:cs="Arial"/>
          <w:bCs/>
          <w:sz w:val="24"/>
          <w:szCs w:val="24"/>
        </w:rPr>
        <w:t>RI.271.1.</w:t>
      </w:r>
      <w:r w:rsidR="00A90D96" w:rsidRPr="00F9228A">
        <w:rPr>
          <w:rFonts w:ascii="Arial" w:hAnsi="Arial" w:cs="Arial"/>
          <w:bCs/>
          <w:sz w:val="24"/>
          <w:szCs w:val="24"/>
        </w:rPr>
        <w:t>2</w:t>
      </w:r>
      <w:r w:rsidR="00526BE5" w:rsidRPr="00F9228A">
        <w:rPr>
          <w:rFonts w:ascii="Arial" w:hAnsi="Arial" w:cs="Arial"/>
          <w:bCs/>
          <w:sz w:val="24"/>
          <w:szCs w:val="24"/>
        </w:rPr>
        <w:t>.202</w:t>
      </w:r>
      <w:r w:rsidR="00A90D96" w:rsidRPr="00F9228A">
        <w:rPr>
          <w:rFonts w:ascii="Arial" w:hAnsi="Arial" w:cs="Arial"/>
          <w:bCs/>
          <w:sz w:val="24"/>
          <w:szCs w:val="24"/>
        </w:rPr>
        <w:t>6</w:t>
      </w:r>
      <w:r w:rsidR="00172F3F" w:rsidRPr="00F9228A">
        <w:rPr>
          <w:rFonts w:ascii="Arial" w:hAnsi="Arial" w:cs="Arial"/>
          <w:iCs/>
          <w:sz w:val="24"/>
          <w:szCs w:val="24"/>
        </w:rPr>
        <w:t>.</w:t>
      </w:r>
    </w:p>
    <w:p w14:paraId="52240068" w14:textId="77777777" w:rsidR="00172F3F" w:rsidRPr="00F9228A" w:rsidRDefault="00172F3F" w:rsidP="00F9228A">
      <w:pPr>
        <w:tabs>
          <w:tab w:val="left" w:pos="360"/>
        </w:tabs>
        <w:spacing w:line="276" w:lineRule="auto"/>
        <w:rPr>
          <w:rFonts w:ascii="Arial" w:hAnsi="Arial" w:cs="Arial"/>
          <w:iCs/>
          <w:sz w:val="24"/>
          <w:szCs w:val="24"/>
          <w:highlight w:val="yellow"/>
        </w:rPr>
      </w:pPr>
    </w:p>
    <w:p w14:paraId="4A30656E" w14:textId="77777777" w:rsidR="00697571" w:rsidRPr="00F9228A" w:rsidRDefault="00697571" w:rsidP="00714DC9">
      <w:pPr>
        <w:autoSpaceDE w:val="0"/>
        <w:spacing w:line="276" w:lineRule="auto"/>
        <w:jc w:val="center"/>
        <w:rPr>
          <w:rFonts w:ascii="Arial" w:hAnsi="Arial" w:cs="Arial"/>
          <w:b/>
          <w:sz w:val="24"/>
          <w:szCs w:val="24"/>
        </w:rPr>
      </w:pPr>
      <w:r w:rsidRPr="00F9228A">
        <w:rPr>
          <w:rFonts w:ascii="Arial" w:hAnsi="Arial" w:cs="Arial"/>
          <w:b/>
          <w:sz w:val="24"/>
          <w:szCs w:val="24"/>
        </w:rPr>
        <w:t>§ 1. Przedmiot umowy</w:t>
      </w:r>
    </w:p>
    <w:p w14:paraId="3DB00A06" w14:textId="49FED010" w:rsidR="00697571" w:rsidRPr="00F9228A" w:rsidRDefault="00697571" w:rsidP="00F9228A">
      <w:pPr>
        <w:numPr>
          <w:ilvl w:val="0"/>
          <w:numId w:val="39"/>
        </w:numPr>
        <w:spacing w:line="276" w:lineRule="auto"/>
        <w:ind w:left="284" w:hanging="284"/>
        <w:rPr>
          <w:rFonts w:ascii="Arial" w:hAnsi="Arial" w:cs="Arial"/>
          <w:b/>
          <w:sz w:val="24"/>
          <w:szCs w:val="24"/>
        </w:rPr>
      </w:pPr>
      <w:r w:rsidRPr="00F9228A">
        <w:rPr>
          <w:rFonts w:ascii="Arial" w:hAnsi="Arial" w:cs="Arial"/>
          <w:bCs/>
          <w:color w:val="000000"/>
          <w:sz w:val="24"/>
          <w:szCs w:val="24"/>
        </w:rPr>
        <w:t>Zamawiający</w:t>
      </w:r>
      <w:r w:rsidRPr="00F9228A">
        <w:rPr>
          <w:rFonts w:ascii="Arial" w:hAnsi="Arial" w:cs="Arial"/>
          <w:color w:val="000000"/>
          <w:sz w:val="24"/>
          <w:szCs w:val="24"/>
        </w:rPr>
        <w:t xml:space="preserve"> zleca, a Wykonawca przyjmuje do wykonania zamówienie pod nazwą</w:t>
      </w:r>
      <w:r w:rsidRPr="00F9228A">
        <w:rPr>
          <w:rFonts w:ascii="Arial" w:hAnsi="Arial" w:cs="Arial"/>
          <w:bCs/>
          <w:sz w:val="24"/>
          <w:szCs w:val="24"/>
        </w:rPr>
        <w:t>:</w:t>
      </w:r>
      <w:bookmarkStart w:id="0" w:name="_Hlk212555274"/>
      <w:r w:rsidR="00714DC9">
        <w:rPr>
          <w:rFonts w:ascii="Arial" w:hAnsi="Arial" w:cs="Arial"/>
          <w:bCs/>
          <w:sz w:val="24"/>
          <w:szCs w:val="24"/>
        </w:rPr>
        <w:t xml:space="preserve"> </w:t>
      </w:r>
      <w:r w:rsidRPr="00F9228A">
        <w:rPr>
          <w:rFonts w:ascii="Arial" w:eastAsia="Arial" w:hAnsi="Arial" w:cs="Arial"/>
          <w:bCs/>
          <w:iCs/>
          <w:color w:val="000000"/>
          <w:sz w:val="24"/>
          <w:szCs w:val="24"/>
        </w:rPr>
        <w:t>„Wyposażenie Punktu Selektywnej Zbiórki Odpadów Komunalnych (PSZOK) w Ryglicach w ramach projektu Wspieranie gospodarki odpadami na terenie gminy Ryglice, tj. zakup ciągnika z ładowaczem czołowym i osprzętem zimowym (</w:t>
      </w:r>
      <w:r w:rsidR="00A90D96" w:rsidRPr="00F9228A">
        <w:rPr>
          <w:rFonts w:ascii="Arial" w:eastAsia="Arial" w:hAnsi="Arial" w:cs="Arial"/>
          <w:bCs/>
          <w:iCs/>
          <w:color w:val="000000"/>
          <w:sz w:val="24"/>
          <w:szCs w:val="24"/>
        </w:rPr>
        <w:t xml:space="preserve">piaskarka </w:t>
      </w:r>
      <w:proofErr w:type="spellStart"/>
      <w:r w:rsidR="00A90D96" w:rsidRPr="00F9228A">
        <w:rPr>
          <w:rFonts w:ascii="Arial" w:eastAsia="Arial" w:hAnsi="Arial" w:cs="Arial"/>
          <w:bCs/>
          <w:iCs/>
          <w:color w:val="000000"/>
          <w:sz w:val="24"/>
          <w:szCs w:val="24"/>
        </w:rPr>
        <w:t>samozaładowcza</w:t>
      </w:r>
      <w:proofErr w:type="spellEnd"/>
      <w:r w:rsidRPr="00F9228A">
        <w:rPr>
          <w:rFonts w:ascii="Arial" w:eastAsia="Arial" w:hAnsi="Arial" w:cs="Arial"/>
          <w:bCs/>
          <w:iCs/>
          <w:color w:val="000000"/>
          <w:sz w:val="24"/>
          <w:szCs w:val="24"/>
        </w:rPr>
        <w:t xml:space="preserve">, pług)”. </w:t>
      </w:r>
      <w:bookmarkEnd w:id="0"/>
      <w:r w:rsidRPr="00F9228A">
        <w:rPr>
          <w:rFonts w:ascii="Arial" w:hAnsi="Arial" w:cs="Arial"/>
          <w:bCs/>
          <w:iCs/>
          <w:sz w:val="24"/>
          <w:szCs w:val="24"/>
        </w:rPr>
        <w:t>Zakres rzeczowy przedmiotu umowy obejmuje zakup:</w:t>
      </w:r>
    </w:p>
    <w:p w14:paraId="257D5296" w14:textId="77777777" w:rsidR="00697571" w:rsidRPr="00F9228A" w:rsidRDefault="00697571" w:rsidP="00F9228A">
      <w:pPr>
        <w:pStyle w:val="Standard"/>
        <w:numPr>
          <w:ilvl w:val="0"/>
          <w:numId w:val="29"/>
        </w:numPr>
        <w:tabs>
          <w:tab w:val="left" w:pos="284"/>
        </w:tabs>
        <w:spacing w:line="276" w:lineRule="auto"/>
        <w:ind w:left="567" w:hanging="283"/>
        <w:textAlignment w:val="baseline"/>
        <w:rPr>
          <w:rFonts w:ascii="Arial" w:hAnsi="Arial" w:cs="Arial"/>
          <w:bCs/>
          <w:iCs/>
        </w:rPr>
      </w:pPr>
      <w:r w:rsidRPr="00F9228A">
        <w:rPr>
          <w:rFonts w:ascii="Arial" w:hAnsi="Arial" w:cs="Arial"/>
          <w:bCs/>
          <w:iCs/>
        </w:rPr>
        <w:t>ciągnika z ładowaczem czołowym określonego w ofercie Wykonawcy, tj. rok produkcji: ……….., marka: ……………………….., model …………………………..…………,</w:t>
      </w:r>
    </w:p>
    <w:p w14:paraId="53D60621" w14:textId="77777777" w:rsidR="00697571" w:rsidRPr="00F9228A" w:rsidRDefault="00A90D96" w:rsidP="00F9228A">
      <w:pPr>
        <w:pStyle w:val="Standard"/>
        <w:numPr>
          <w:ilvl w:val="0"/>
          <w:numId w:val="29"/>
        </w:numPr>
        <w:tabs>
          <w:tab w:val="left" w:pos="284"/>
        </w:tabs>
        <w:spacing w:line="276" w:lineRule="auto"/>
        <w:ind w:left="567" w:hanging="283"/>
        <w:textAlignment w:val="baseline"/>
        <w:rPr>
          <w:rFonts w:ascii="Arial" w:hAnsi="Arial" w:cs="Arial"/>
          <w:bCs/>
          <w:iCs/>
        </w:rPr>
      </w:pPr>
      <w:r w:rsidRPr="00F9228A">
        <w:rPr>
          <w:rFonts w:ascii="Arial" w:hAnsi="Arial" w:cs="Arial"/>
          <w:bCs/>
        </w:rPr>
        <w:t>piaskarki</w:t>
      </w:r>
      <w:r w:rsidR="003956F5" w:rsidRPr="00F9228A">
        <w:rPr>
          <w:rFonts w:ascii="Arial" w:hAnsi="Arial" w:cs="Arial"/>
          <w:bCs/>
        </w:rPr>
        <w:t xml:space="preserve"> samo załadowczej </w:t>
      </w:r>
      <w:r w:rsidR="00697571" w:rsidRPr="00F9228A">
        <w:rPr>
          <w:rFonts w:ascii="Arial" w:hAnsi="Arial" w:cs="Arial"/>
          <w:bCs/>
          <w:iCs/>
        </w:rPr>
        <w:t>określone</w:t>
      </w:r>
      <w:r w:rsidRPr="00F9228A">
        <w:rPr>
          <w:rFonts w:ascii="Arial" w:hAnsi="Arial" w:cs="Arial"/>
          <w:bCs/>
          <w:iCs/>
        </w:rPr>
        <w:t>j</w:t>
      </w:r>
      <w:r w:rsidR="00697571" w:rsidRPr="00F9228A">
        <w:rPr>
          <w:rFonts w:ascii="Arial" w:hAnsi="Arial" w:cs="Arial"/>
          <w:bCs/>
          <w:iCs/>
        </w:rPr>
        <w:t xml:space="preserve"> w ofercie Wykonawcy, tj. rok produkcji: …………... marka:  .…….., model …….…………., </w:t>
      </w:r>
    </w:p>
    <w:p w14:paraId="54B5FE52" w14:textId="77777777" w:rsidR="00697571" w:rsidRPr="00F9228A" w:rsidRDefault="00697571" w:rsidP="00F9228A">
      <w:pPr>
        <w:pStyle w:val="Standard"/>
        <w:numPr>
          <w:ilvl w:val="0"/>
          <w:numId w:val="29"/>
        </w:numPr>
        <w:tabs>
          <w:tab w:val="left" w:pos="284"/>
        </w:tabs>
        <w:spacing w:line="276" w:lineRule="auto"/>
        <w:ind w:left="567" w:hanging="283"/>
        <w:textAlignment w:val="baseline"/>
        <w:rPr>
          <w:rFonts w:ascii="Arial" w:hAnsi="Arial" w:cs="Arial"/>
          <w:bCs/>
          <w:iCs/>
        </w:rPr>
      </w:pPr>
      <w:r w:rsidRPr="00F9228A">
        <w:rPr>
          <w:rFonts w:ascii="Arial" w:hAnsi="Arial" w:cs="Arial"/>
        </w:rPr>
        <w:t>pługu do odśnieżania</w:t>
      </w:r>
      <w:r w:rsidRPr="00F9228A">
        <w:rPr>
          <w:rFonts w:ascii="Arial" w:hAnsi="Arial" w:cs="Arial"/>
          <w:bCs/>
          <w:iCs/>
        </w:rPr>
        <w:t xml:space="preserve"> określonego w ofercie Wykonawcy, tj. rok produkcji: ………….., marka ……………………..….., model …………………………..…..…………………… …</w:t>
      </w:r>
    </w:p>
    <w:p w14:paraId="64EA83ED" w14:textId="77777777" w:rsidR="00697571" w:rsidRPr="00F9228A" w:rsidRDefault="00697571" w:rsidP="00F9228A">
      <w:pPr>
        <w:pStyle w:val="Standard"/>
        <w:tabs>
          <w:tab w:val="left" w:pos="284"/>
        </w:tabs>
        <w:spacing w:line="276" w:lineRule="auto"/>
        <w:ind w:left="284" w:hanging="284"/>
        <w:textAlignment w:val="baseline"/>
        <w:rPr>
          <w:rFonts w:ascii="Arial" w:hAnsi="Arial" w:cs="Arial"/>
          <w:bCs/>
          <w:iCs/>
        </w:rPr>
      </w:pPr>
      <w:r w:rsidRPr="00F9228A">
        <w:rPr>
          <w:rFonts w:ascii="Arial" w:hAnsi="Arial" w:cs="Arial"/>
          <w:bCs/>
          <w:iCs/>
        </w:rPr>
        <w:tab/>
        <w:t>o wymaganiach technicznych i wyposażeniu zgodnym z wymaganiami Zamawiającego określonymi w Specyfikacji warunków zamówienia.</w:t>
      </w:r>
    </w:p>
    <w:p w14:paraId="13D409C5" w14:textId="77777777" w:rsidR="00697571" w:rsidRPr="00F9228A" w:rsidRDefault="00697571" w:rsidP="00F9228A">
      <w:pPr>
        <w:pStyle w:val="Standard"/>
        <w:numPr>
          <w:ilvl w:val="0"/>
          <w:numId w:val="39"/>
        </w:numPr>
        <w:tabs>
          <w:tab w:val="left" w:pos="284"/>
        </w:tabs>
        <w:spacing w:line="276" w:lineRule="auto"/>
        <w:ind w:left="284" w:hanging="284"/>
        <w:textAlignment w:val="baseline"/>
        <w:rPr>
          <w:rFonts w:ascii="Arial" w:hAnsi="Arial" w:cs="Arial"/>
          <w:color w:val="000000"/>
        </w:rPr>
      </w:pPr>
      <w:r w:rsidRPr="00F9228A">
        <w:rPr>
          <w:rFonts w:ascii="Arial" w:hAnsi="Arial" w:cs="Arial"/>
        </w:rPr>
        <w:t>Szczegółowy zakres rzeczowy przedmiotu zamówienia określają następujące dokumenty, stanowiące integralną część niniejszej umowy:</w:t>
      </w:r>
    </w:p>
    <w:p w14:paraId="488788E8" w14:textId="77777777" w:rsidR="00697571" w:rsidRPr="00F9228A" w:rsidRDefault="00697571" w:rsidP="00F9228A">
      <w:pPr>
        <w:pStyle w:val="Standard"/>
        <w:spacing w:line="276" w:lineRule="auto"/>
        <w:ind w:left="284"/>
        <w:rPr>
          <w:rFonts w:ascii="Arial" w:hAnsi="Arial" w:cs="Arial"/>
        </w:rPr>
      </w:pPr>
      <w:r w:rsidRPr="00F9228A">
        <w:rPr>
          <w:rFonts w:ascii="Arial" w:hAnsi="Arial" w:cs="Arial"/>
        </w:rPr>
        <w:t>a) Specyfikacja warunków zamówienia wraz z załącznikami (SWZ),</w:t>
      </w:r>
    </w:p>
    <w:p w14:paraId="129C0AEB" w14:textId="77777777" w:rsidR="00697571" w:rsidRPr="00F9228A" w:rsidRDefault="00697571" w:rsidP="00F9228A">
      <w:pPr>
        <w:pStyle w:val="Standard"/>
        <w:spacing w:line="276" w:lineRule="auto"/>
        <w:ind w:left="284"/>
        <w:rPr>
          <w:rFonts w:ascii="Arial" w:hAnsi="Arial" w:cs="Arial"/>
        </w:rPr>
      </w:pPr>
      <w:r w:rsidRPr="00F9228A">
        <w:rPr>
          <w:rFonts w:ascii="Arial" w:hAnsi="Arial" w:cs="Arial"/>
        </w:rPr>
        <w:t>b) oferta Wykonawcy.</w:t>
      </w:r>
    </w:p>
    <w:p w14:paraId="075B9CA9" w14:textId="77777777" w:rsidR="00697571" w:rsidRPr="00F9228A" w:rsidRDefault="00697571" w:rsidP="00F9228A">
      <w:pPr>
        <w:pStyle w:val="Standard"/>
        <w:spacing w:line="276" w:lineRule="auto"/>
        <w:rPr>
          <w:rFonts w:ascii="Arial" w:hAnsi="Arial" w:cs="Arial"/>
        </w:rPr>
      </w:pPr>
      <w:r w:rsidRPr="00F9228A">
        <w:rPr>
          <w:rFonts w:ascii="Arial" w:hAnsi="Arial" w:cs="Arial"/>
        </w:rPr>
        <w:lastRenderedPageBreak/>
        <w:t>4. Wykonawca oświadcza, że:</w:t>
      </w:r>
    </w:p>
    <w:p w14:paraId="6095B737" w14:textId="77777777" w:rsidR="00697571" w:rsidRPr="00F9228A" w:rsidRDefault="00697571" w:rsidP="00F9228A">
      <w:pPr>
        <w:pStyle w:val="Standard"/>
        <w:numPr>
          <w:ilvl w:val="0"/>
          <w:numId w:val="26"/>
        </w:numPr>
        <w:tabs>
          <w:tab w:val="left" w:pos="360"/>
        </w:tabs>
        <w:spacing w:line="276" w:lineRule="auto"/>
        <w:ind w:left="567" w:hanging="283"/>
        <w:rPr>
          <w:rFonts w:ascii="Arial" w:hAnsi="Arial" w:cs="Arial"/>
        </w:rPr>
      </w:pPr>
      <w:r w:rsidRPr="00F9228A">
        <w:rPr>
          <w:rFonts w:ascii="Arial" w:hAnsi="Arial" w:cs="Arial"/>
        </w:rPr>
        <w:t>posiada pełne prawo do dysponowania przedmiotem umowy, który jest wolny od wad prawnych oraz praw osób trzecich,</w:t>
      </w:r>
    </w:p>
    <w:p w14:paraId="6AA29F2E" w14:textId="77777777" w:rsidR="00697571" w:rsidRPr="00F9228A" w:rsidRDefault="00697571" w:rsidP="00F9228A">
      <w:pPr>
        <w:pStyle w:val="Standard"/>
        <w:numPr>
          <w:ilvl w:val="0"/>
          <w:numId w:val="26"/>
        </w:numPr>
        <w:tabs>
          <w:tab w:val="left" w:pos="360"/>
        </w:tabs>
        <w:spacing w:line="276" w:lineRule="auto"/>
        <w:ind w:left="567" w:hanging="283"/>
        <w:rPr>
          <w:rFonts w:ascii="Arial" w:hAnsi="Arial" w:cs="Arial"/>
        </w:rPr>
      </w:pPr>
      <w:r w:rsidRPr="00F9228A">
        <w:rPr>
          <w:rFonts w:ascii="Arial" w:hAnsi="Arial" w:cs="Arial"/>
        </w:rPr>
        <w:t>nie toczy się żadne postępowanie, którego przedmiotem jest oferowany ciągnik z ładowaczem czołowym i osprzęt zimowy,</w:t>
      </w:r>
    </w:p>
    <w:p w14:paraId="7BC19E9E" w14:textId="4F80DDF6" w:rsidR="00697571" w:rsidRPr="00F9228A" w:rsidRDefault="00697571" w:rsidP="00F9228A">
      <w:pPr>
        <w:pStyle w:val="Standard"/>
        <w:numPr>
          <w:ilvl w:val="0"/>
          <w:numId w:val="26"/>
        </w:numPr>
        <w:spacing w:line="276" w:lineRule="auto"/>
        <w:ind w:left="567" w:hanging="283"/>
        <w:rPr>
          <w:rFonts w:ascii="Arial" w:hAnsi="Arial" w:cs="Arial"/>
        </w:rPr>
      </w:pPr>
      <w:r w:rsidRPr="00F9228A">
        <w:rPr>
          <w:rFonts w:ascii="Arial" w:hAnsi="Arial" w:cs="Arial"/>
        </w:rPr>
        <w:t xml:space="preserve">sprzedawany </w:t>
      </w:r>
      <w:r w:rsidRPr="00F9228A">
        <w:rPr>
          <w:rFonts w:ascii="Arial" w:hAnsi="Arial" w:cs="Arial"/>
          <w:color w:val="000000"/>
        </w:rPr>
        <w:t>ciągnik z ładowaczem czołowym i osprzęt zimowy</w:t>
      </w:r>
      <w:r w:rsidR="00714DC9">
        <w:rPr>
          <w:rFonts w:ascii="Arial" w:hAnsi="Arial" w:cs="Arial"/>
          <w:color w:val="000000"/>
        </w:rPr>
        <w:t xml:space="preserve"> </w:t>
      </w:r>
      <w:r w:rsidRPr="00F9228A">
        <w:rPr>
          <w:rFonts w:ascii="Arial" w:hAnsi="Arial" w:cs="Arial"/>
        </w:rPr>
        <w:t>nie stanowią przedmiotu zabezpieczenia.</w:t>
      </w:r>
    </w:p>
    <w:p w14:paraId="4DEF1DB7" w14:textId="77777777" w:rsidR="00697571" w:rsidRPr="00F9228A" w:rsidRDefault="00697571" w:rsidP="00F9228A">
      <w:pPr>
        <w:pStyle w:val="Standard"/>
        <w:numPr>
          <w:ilvl w:val="0"/>
          <w:numId w:val="31"/>
        </w:numPr>
        <w:tabs>
          <w:tab w:val="left" w:pos="284"/>
        </w:tabs>
        <w:spacing w:line="276" w:lineRule="auto"/>
        <w:ind w:left="284" w:hanging="284"/>
        <w:rPr>
          <w:rFonts w:ascii="Arial" w:hAnsi="Arial" w:cs="Arial"/>
        </w:rPr>
      </w:pPr>
      <w:r w:rsidRPr="00F9228A">
        <w:rPr>
          <w:rFonts w:ascii="Arial" w:hAnsi="Arial" w:cs="Arial"/>
        </w:rPr>
        <w:t xml:space="preserve">Wykonawca oświadcza, </w:t>
      </w:r>
      <w:r w:rsidRPr="00F9228A">
        <w:rPr>
          <w:rFonts w:ascii="Arial" w:hAnsi="Arial" w:cs="Arial"/>
          <w:color w:val="000000"/>
        </w:rPr>
        <w:t>że przedmiot zamówienia jest</w:t>
      </w:r>
      <w:r w:rsidRPr="00F9228A">
        <w:rPr>
          <w:rFonts w:ascii="Arial" w:hAnsi="Arial" w:cs="Arial"/>
        </w:rPr>
        <w:t xml:space="preserve"> fabrycznie nowy, nie posiada wad ukrytych i jest zdatny do pełnienia funkcji zgodnie z przeznaczeniem.</w:t>
      </w:r>
    </w:p>
    <w:p w14:paraId="6953DB4E" w14:textId="77777777" w:rsidR="00697571" w:rsidRPr="00F9228A" w:rsidRDefault="00697571" w:rsidP="00F9228A">
      <w:pPr>
        <w:pStyle w:val="Standard"/>
        <w:numPr>
          <w:ilvl w:val="0"/>
          <w:numId w:val="31"/>
        </w:numPr>
        <w:tabs>
          <w:tab w:val="left" w:pos="284"/>
        </w:tabs>
        <w:spacing w:line="276" w:lineRule="auto"/>
        <w:ind w:left="284" w:hanging="284"/>
        <w:textAlignment w:val="baseline"/>
        <w:rPr>
          <w:rFonts w:ascii="Arial" w:hAnsi="Arial" w:cs="Arial"/>
        </w:rPr>
      </w:pPr>
      <w:r w:rsidRPr="00F9228A">
        <w:rPr>
          <w:rFonts w:ascii="Arial" w:hAnsi="Arial" w:cs="Arial"/>
        </w:rPr>
        <w:t>Wykonawca oświadcza, że posiada odpowiednie uprawnienia, kwalifikacje, doświadczenie, środki materialne, zaplecze techniczne i osobowe oraz sprzęt do wykonania przedmiotowej umowy oraz zobowiązuje się ją wykonać z należytą starannością zgodnie z aktualnym poziomem wiedzy i techniki.</w:t>
      </w:r>
    </w:p>
    <w:p w14:paraId="511139C5" w14:textId="77777777" w:rsidR="00697571" w:rsidRPr="00F9228A" w:rsidRDefault="00697571" w:rsidP="00F9228A">
      <w:pPr>
        <w:pStyle w:val="Standard"/>
        <w:numPr>
          <w:ilvl w:val="0"/>
          <w:numId w:val="31"/>
        </w:numPr>
        <w:tabs>
          <w:tab w:val="left" w:pos="284"/>
        </w:tabs>
        <w:spacing w:line="276" w:lineRule="auto"/>
        <w:ind w:left="284" w:hanging="284"/>
        <w:textAlignment w:val="baseline"/>
        <w:rPr>
          <w:rFonts w:ascii="Arial" w:hAnsi="Arial" w:cs="Arial"/>
        </w:rPr>
      </w:pPr>
      <w:r w:rsidRPr="00F9228A">
        <w:rPr>
          <w:rFonts w:ascii="Arial" w:hAnsi="Arial" w:cs="Arial"/>
        </w:rPr>
        <w:t>Wykonawca oświadcza</w:t>
      </w:r>
      <w:r w:rsidRPr="00F9228A">
        <w:rPr>
          <w:rFonts w:ascii="Arial" w:hAnsi="Arial" w:cs="Arial"/>
          <w:color w:val="000000"/>
        </w:rPr>
        <w:t>, że przedmiot zamówienia posiada świadectwa</w:t>
      </w:r>
      <w:r w:rsidRPr="00F9228A">
        <w:rPr>
          <w:rFonts w:ascii="Arial" w:hAnsi="Arial" w:cs="Arial"/>
        </w:rPr>
        <w:t xml:space="preserve"> homologacji na terenie Rzeczypospolitej Polskiej lub odpowiadający dokument dopuszczający do ruchu drogowego.</w:t>
      </w:r>
    </w:p>
    <w:p w14:paraId="1CE20CC4" w14:textId="77777777" w:rsidR="008B0062" w:rsidRPr="00F9228A" w:rsidRDefault="008B0062" w:rsidP="00F9228A">
      <w:pPr>
        <w:pStyle w:val="Standard"/>
        <w:numPr>
          <w:ilvl w:val="0"/>
          <w:numId w:val="31"/>
        </w:numPr>
        <w:tabs>
          <w:tab w:val="left" w:pos="284"/>
        </w:tabs>
        <w:spacing w:line="276" w:lineRule="auto"/>
        <w:ind w:left="284" w:hanging="284"/>
        <w:textAlignment w:val="baseline"/>
        <w:rPr>
          <w:rFonts w:ascii="Arial" w:hAnsi="Arial" w:cs="Arial"/>
        </w:rPr>
      </w:pPr>
      <w:r w:rsidRPr="00F9228A">
        <w:rPr>
          <w:rFonts w:ascii="Arial" w:hAnsi="Arial" w:cs="Arial"/>
        </w:rPr>
        <w:t xml:space="preserve">W związku z faktem, że zadanie dofinansowane jest w ramach projektu                             </w:t>
      </w:r>
      <w:r w:rsidRPr="00F9228A">
        <w:rPr>
          <w:rFonts w:ascii="Arial" w:hAnsi="Arial" w:cs="Arial"/>
          <w:bCs/>
        </w:rPr>
        <w:t>nr FEMP.02.25-IZ.00-0123/25 pt. "Wspieranie gospodarki odpadami na terenie gminy Ryglice" realizowany w ramach Programu Fundusze Europejskie dla Małopolski 2021-2027. Priorytet FEMP.02. Fundusze europejskie dla środowiska, Działanie FEMP.02.25 Rozwijanie systemu gospodarki odpadami - ZIT, Typ projektu A. Budowa, rozbudowa, przebudowa punktów selektywnego zbierania odpadów komunalnych</w:t>
      </w:r>
      <w:r w:rsidRPr="00F9228A">
        <w:rPr>
          <w:rFonts w:ascii="Arial" w:hAnsi="Arial" w:cs="Arial"/>
        </w:rPr>
        <w:t>, Wykonawca jest świadomy, iż w interesie Zamawiającego jest terminowa realizacja zamówienia. W przypadku niedotrzymania terminu umownego, w związku ze zwłoką Wykonawcy, zachodzi ryzyko utraty dofinansowania i powstania w związku z tym szkody po stronie Zamawiającego, którą na wezwanie pokryje Wykonawca w terminie i wysokości wskazanej                        w wezwaniu Zamawiającego.</w:t>
      </w:r>
    </w:p>
    <w:p w14:paraId="271078A5" w14:textId="77777777" w:rsidR="00697571" w:rsidRPr="00F9228A" w:rsidRDefault="00697571" w:rsidP="00F9228A">
      <w:pPr>
        <w:autoSpaceDE w:val="0"/>
        <w:spacing w:line="276" w:lineRule="auto"/>
        <w:rPr>
          <w:rFonts w:ascii="Arial" w:hAnsi="Arial" w:cs="Arial"/>
          <w:b/>
          <w:sz w:val="24"/>
          <w:szCs w:val="24"/>
        </w:rPr>
      </w:pPr>
    </w:p>
    <w:p w14:paraId="3DF129AF" w14:textId="77777777" w:rsidR="00697571" w:rsidRPr="00F9228A" w:rsidRDefault="00697571" w:rsidP="00714DC9">
      <w:pPr>
        <w:autoSpaceDE w:val="0"/>
        <w:spacing w:line="276" w:lineRule="auto"/>
        <w:jc w:val="center"/>
        <w:rPr>
          <w:rFonts w:ascii="Arial" w:hAnsi="Arial" w:cs="Arial"/>
          <w:b/>
          <w:sz w:val="24"/>
          <w:szCs w:val="24"/>
        </w:rPr>
      </w:pPr>
      <w:r w:rsidRPr="00F9228A">
        <w:rPr>
          <w:rFonts w:ascii="Arial" w:hAnsi="Arial" w:cs="Arial"/>
          <w:b/>
          <w:sz w:val="24"/>
          <w:szCs w:val="24"/>
        </w:rPr>
        <w:t>§ 2. Termin wykonania umowy (wydania przedmiotu umowy)</w:t>
      </w:r>
    </w:p>
    <w:p w14:paraId="67D8ECF2" w14:textId="514FA0DF" w:rsidR="00A90D96" w:rsidRPr="00F9228A" w:rsidRDefault="00697571" w:rsidP="00F9228A">
      <w:pPr>
        <w:numPr>
          <w:ilvl w:val="3"/>
          <w:numId w:val="31"/>
        </w:numPr>
        <w:tabs>
          <w:tab w:val="left" w:pos="284"/>
        </w:tabs>
        <w:autoSpaceDE w:val="0"/>
        <w:spacing w:line="276" w:lineRule="auto"/>
        <w:ind w:left="284" w:hanging="284"/>
        <w:rPr>
          <w:rFonts w:ascii="Arial" w:hAnsi="Arial" w:cs="Arial"/>
          <w:b/>
          <w:sz w:val="24"/>
          <w:szCs w:val="24"/>
        </w:rPr>
      </w:pPr>
      <w:r w:rsidRPr="00F9228A">
        <w:rPr>
          <w:rFonts w:ascii="Arial" w:hAnsi="Arial" w:cs="Arial"/>
          <w:sz w:val="24"/>
          <w:szCs w:val="24"/>
        </w:rPr>
        <w:t>Strony ustalają terminy wykonania zamówienia</w:t>
      </w:r>
      <w:r w:rsidRPr="00F9228A">
        <w:rPr>
          <w:rFonts w:ascii="Arial" w:hAnsi="Arial" w:cs="Arial"/>
          <w:bCs/>
          <w:iCs/>
          <w:sz w:val="24"/>
          <w:szCs w:val="24"/>
        </w:rPr>
        <w:t xml:space="preserve"> (wydania Zamawiającemu przedmiotu umowy) w siedzibie Zamawiającego w terminie </w:t>
      </w:r>
      <w:r w:rsidR="00A90D96" w:rsidRPr="00F9228A">
        <w:rPr>
          <w:rFonts w:ascii="Arial" w:hAnsi="Arial" w:cs="Arial"/>
          <w:b/>
          <w:iCs/>
          <w:sz w:val="24"/>
          <w:szCs w:val="24"/>
        </w:rPr>
        <w:t>do</w:t>
      </w:r>
      <w:r w:rsidR="00714DC9">
        <w:rPr>
          <w:rFonts w:ascii="Arial" w:hAnsi="Arial" w:cs="Arial"/>
          <w:b/>
          <w:iCs/>
          <w:sz w:val="24"/>
          <w:szCs w:val="24"/>
        </w:rPr>
        <w:t xml:space="preserve"> </w:t>
      </w:r>
      <w:r w:rsidR="00A90D96" w:rsidRPr="00F9228A">
        <w:rPr>
          <w:rFonts w:ascii="Arial" w:hAnsi="Arial" w:cs="Arial"/>
          <w:b/>
          <w:iCs/>
          <w:sz w:val="24"/>
          <w:szCs w:val="24"/>
        </w:rPr>
        <w:t>6 tygodni od daty podpisania umowy</w:t>
      </w:r>
      <w:r w:rsidR="00E40E2F">
        <w:rPr>
          <w:rFonts w:ascii="Arial" w:hAnsi="Arial" w:cs="Arial"/>
          <w:b/>
          <w:iCs/>
          <w:sz w:val="24"/>
          <w:szCs w:val="24"/>
        </w:rPr>
        <w:t xml:space="preserve">, </w:t>
      </w:r>
      <w:r w:rsidR="00E40E2F" w:rsidRPr="00E40E2F">
        <w:rPr>
          <w:rFonts w:ascii="Arial" w:hAnsi="Arial" w:cs="Arial"/>
          <w:b/>
          <w:bCs/>
          <w:sz w:val="24"/>
          <w:szCs w:val="24"/>
        </w:rPr>
        <w:t>tj. do 42 dni od daty podpisania umowy</w:t>
      </w:r>
      <w:r w:rsidR="00A90D96" w:rsidRPr="00E40E2F">
        <w:rPr>
          <w:rFonts w:ascii="Arial" w:hAnsi="Arial" w:cs="Arial"/>
          <w:b/>
          <w:bCs/>
          <w:iCs/>
          <w:sz w:val="24"/>
          <w:szCs w:val="24"/>
        </w:rPr>
        <w:t>.</w:t>
      </w:r>
    </w:p>
    <w:p w14:paraId="0806FFF8" w14:textId="77777777" w:rsidR="00697571" w:rsidRPr="00F9228A" w:rsidRDefault="00697571" w:rsidP="00F9228A">
      <w:pPr>
        <w:numPr>
          <w:ilvl w:val="3"/>
          <w:numId w:val="31"/>
        </w:numPr>
        <w:tabs>
          <w:tab w:val="left" w:pos="284"/>
        </w:tabs>
        <w:autoSpaceDE w:val="0"/>
        <w:spacing w:line="276" w:lineRule="auto"/>
        <w:ind w:left="284" w:hanging="284"/>
        <w:rPr>
          <w:rFonts w:ascii="Arial" w:hAnsi="Arial" w:cs="Arial"/>
          <w:b/>
          <w:sz w:val="24"/>
          <w:szCs w:val="24"/>
        </w:rPr>
      </w:pPr>
      <w:r w:rsidRPr="00F9228A">
        <w:rPr>
          <w:rFonts w:ascii="Arial" w:hAnsi="Arial" w:cs="Arial"/>
          <w:sz w:val="24"/>
          <w:szCs w:val="24"/>
        </w:rPr>
        <w:t xml:space="preserve">Koszty związane z przetrzymywaniem przedmiotu umowy do chwili przekazania go Zamawiającemu oraz dostawy pod wskazany adres przez Zamawiającego </w:t>
      </w:r>
      <w:r w:rsidRPr="00F9228A">
        <w:rPr>
          <w:rFonts w:ascii="Arial" w:hAnsi="Arial" w:cs="Arial"/>
          <w:sz w:val="24"/>
          <w:szCs w:val="24"/>
        </w:rPr>
        <w:br/>
        <w:t>w miejscowości Ryglice ponosi Wykonawca.</w:t>
      </w:r>
    </w:p>
    <w:p w14:paraId="0F9690D5" w14:textId="77777777" w:rsidR="00697571" w:rsidRPr="00714DC9" w:rsidRDefault="00697571" w:rsidP="00F9228A">
      <w:pPr>
        <w:numPr>
          <w:ilvl w:val="3"/>
          <w:numId w:val="31"/>
        </w:numPr>
        <w:tabs>
          <w:tab w:val="left" w:pos="284"/>
        </w:tabs>
        <w:autoSpaceDE w:val="0"/>
        <w:spacing w:line="276" w:lineRule="auto"/>
        <w:ind w:left="284" w:hanging="284"/>
        <w:rPr>
          <w:rFonts w:ascii="Arial" w:hAnsi="Arial" w:cs="Arial"/>
          <w:b/>
          <w:sz w:val="24"/>
          <w:szCs w:val="24"/>
        </w:rPr>
      </w:pPr>
      <w:r w:rsidRPr="00714DC9">
        <w:rPr>
          <w:rFonts w:ascii="Arial" w:hAnsi="Arial" w:cs="Arial"/>
          <w:sz w:val="24"/>
          <w:szCs w:val="24"/>
        </w:rPr>
        <w:t>Potwierdzeniem dotrzymania terminu wykonania umowy jest protokół odbioru końcowego stwierdzający</w:t>
      </w:r>
      <w:r w:rsidR="00024452" w:rsidRPr="00714DC9">
        <w:rPr>
          <w:rFonts w:ascii="Arial" w:hAnsi="Arial" w:cs="Arial"/>
          <w:sz w:val="24"/>
          <w:szCs w:val="24"/>
        </w:rPr>
        <w:t xml:space="preserve"> kompletność i bezusterkowy stan przedmiotu umowy</w:t>
      </w:r>
      <w:r w:rsidRPr="00714DC9">
        <w:rPr>
          <w:rFonts w:ascii="Arial" w:hAnsi="Arial" w:cs="Arial"/>
          <w:sz w:val="24"/>
          <w:szCs w:val="24"/>
        </w:rPr>
        <w:t>.</w:t>
      </w:r>
    </w:p>
    <w:p w14:paraId="1E3EF6A6" w14:textId="77777777" w:rsidR="00697571" w:rsidRPr="00F9228A" w:rsidRDefault="00697571" w:rsidP="00F9228A">
      <w:pPr>
        <w:autoSpaceDE w:val="0"/>
        <w:spacing w:line="276" w:lineRule="auto"/>
        <w:rPr>
          <w:rFonts w:ascii="Arial" w:hAnsi="Arial" w:cs="Arial"/>
          <w:color w:val="FF0000"/>
          <w:sz w:val="24"/>
          <w:szCs w:val="24"/>
          <w:highlight w:val="yellow"/>
        </w:rPr>
      </w:pPr>
    </w:p>
    <w:p w14:paraId="70890BC7" w14:textId="77777777" w:rsidR="00697571" w:rsidRPr="00F9228A" w:rsidRDefault="00697571" w:rsidP="00714DC9">
      <w:pPr>
        <w:pStyle w:val="Standard"/>
        <w:spacing w:line="276" w:lineRule="auto"/>
        <w:jc w:val="center"/>
        <w:rPr>
          <w:rFonts w:ascii="Arial" w:hAnsi="Arial" w:cs="Arial"/>
          <w:b/>
        </w:rPr>
      </w:pPr>
      <w:r w:rsidRPr="00F9228A">
        <w:rPr>
          <w:rFonts w:ascii="Arial" w:hAnsi="Arial" w:cs="Arial"/>
          <w:b/>
        </w:rPr>
        <w:t>§ 3. Odbiory przedmiotu umowy</w:t>
      </w:r>
    </w:p>
    <w:p w14:paraId="5495CA73" w14:textId="77777777" w:rsidR="00697571" w:rsidRPr="00F9228A" w:rsidRDefault="00697571" w:rsidP="00F9228A">
      <w:pPr>
        <w:pStyle w:val="Standard"/>
        <w:numPr>
          <w:ilvl w:val="3"/>
          <w:numId w:val="32"/>
        </w:numPr>
        <w:tabs>
          <w:tab w:val="left" w:pos="0"/>
          <w:tab w:val="left" w:pos="284"/>
        </w:tabs>
        <w:spacing w:line="276" w:lineRule="auto"/>
        <w:ind w:left="284" w:hanging="284"/>
        <w:textAlignment w:val="baseline"/>
        <w:rPr>
          <w:rFonts w:ascii="Arial" w:hAnsi="Arial" w:cs="Arial"/>
        </w:rPr>
      </w:pPr>
      <w:r w:rsidRPr="00F9228A">
        <w:rPr>
          <w:rFonts w:ascii="Arial" w:hAnsi="Arial" w:cs="Arial"/>
        </w:rPr>
        <w:t>Kompletność dostawy i jej jakość oraz zgodność z zamówieniem potwierdzona zostanie w protokole odbioru końcowego.</w:t>
      </w:r>
    </w:p>
    <w:p w14:paraId="1184930B" w14:textId="4E2926A6" w:rsidR="00697571" w:rsidRPr="00F9228A" w:rsidRDefault="00697571" w:rsidP="00F9228A">
      <w:pPr>
        <w:pStyle w:val="Standard"/>
        <w:numPr>
          <w:ilvl w:val="3"/>
          <w:numId w:val="32"/>
        </w:numPr>
        <w:tabs>
          <w:tab w:val="left" w:pos="0"/>
          <w:tab w:val="left" w:pos="284"/>
        </w:tabs>
        <w:spacing w:line="276" w:lineRule="auto"/>
        <w:ind w:left="284" w:hanging="284"/>
        <w:textAlignment w:val="baseline"/>
        <w:rPr>
          <w:rFonts w:ascii="Arial" w:hAnsi="Arial" w:cs="Arial"/>
        </w:rPr>
      </w:pPr>
      <w:r w:rsidRPr="00F9228A">
        <w:rPr>
          <w:rFonts w:ascii="Arial" w:hAnsi="Arial" w:cs="Arial"/>
        </w:rPr>
        <w:t xml:space="preserve">Zamawiający dokona odbioru </w:t>
      </w:r>
      <w:r w:rsidRPr="00F9228A">
        <w:rPr>
          <w:rFonts w:ascii="Arial" w:hAnsi="Arial" w:cs="Arial"/>
          <w:color w:val="000000"/>
        </w:rPr>
        <w:t>przedmiotu zamówienia wraz</w:t>
      </w:r>
      <w:r w:rsidRPr="00F9228A">
        <w:rPr>
          <w:rFonts w:ascii="Arial" w:hAnsi="Arial" w:cs="Arial"/>
        </w:rPr>
        <w:t xml:space="preserve"> kompletem niezbędnych dokumentów pod adresem wskazanym przez Zamawiającego, </w:t>
      </w:r>
      <w:r w:rsidR="00714DC9">
        <w:rPr>
          <w:rFonts w:ascii="Arial" w:hAnsi="Arial" w:cs="Arial"/>
        </w:rPr>
        <w:t xml:space="preserve">                     </w:t>
      </w:r>
      <w:r w:rsidRPr="00F9228A">
        <w:rPr>
          <w:rFonts w:ascii="Arial" w:hAnsi="Arial" w:cs="Arial"/>
        </w:rPr>
        <w:t>tj. Ryglice, ul. Adama Mickiewicza 27 - fakt ten zostanie potwierdzony protokołem odbioru końcowego.</w:t>
      </w:r>
    </w:p>
    <w:p w14:paraId="2609CABD" w14:textId="77777777" w:rsidR="00697571" w:rsidRPr="00F9228A" w:rsidRDefault="00697571" w:rsidP="00F9228A">
      <w:pPr>
        <w:pStyle w:val="Standard"/>
        <w:numPr>
          <w:ilvl w:val="3"/>
          <w:numId w:val="32"/>
        </w:numPr>
        <w:tabs>
          <w:tab w:val="left" w:pos="0"/>
          <w:tab w:val="left" w:pos="284"/>
        </w:tabs>
        <w:spacing w:line="276" w:lineRule="auto"/>
        <w:ind w:left="284" w:hanging="284"/>
        <w:textAlignment w:val="baseline"/>
        <w:rPr>
          <w:rFonts w:ascii="Arial" w:hAnsi="Arial" w:cs="Arial"/>
        </w:rPr>
      </w:pPr>
      <w:r w:rsidRPr="00F9228A">
        <w:rPr>
          <w:rFonts w:ascii="Arial" w:hAnsi="Arial" w:cs="Arial"/>
        </w:rPr>
        <w:t>O dniu gotowości dostawy przedmiotu zamówienia do odbioru Wykonawca zobowiązuje się powiadomić Zamawiającego (pisemnie lub drogą elektroniczną) na co najmniej trzy dni robocze przed planowanym terminem dostawy. Zamawiający przyjmując przedmiot zamówienia dokona protokolarnego odbioru (protokół odbioru końcowego), o którym mowa w ust. 2.</w:t>
      </w:r>
    </w:p>
    <w:p w14:paraId="60B381E9" w14:textId="77777777" w:rsidR="00697571" w:rsidRPr="00F9228A" w:rsidRDefault="00697571" w:rsidP="00F9228A">
      <w:pPr>
        <w:pStyle w:val="Standard"/>
        <w:numPr>
          <w:ilvl w:val="3"/>
          <w:numId w:val="32"/>
        </w:numPr>
        <w:tabs>
          <w:tab w:val="left" w:pos="0"/>
          <w:tab w:val="left" w:pos="284"/>
        </w:tabs>
        <w:spacing w:line="276" w:lineRule="auto"/>
        <w:ind w:left="284" w:hanging="284"/>
        <w:textAlignment w:val="baseline"/>
        <w:rPr>
          <w:rFonts w:ascii="Arial" w:hAnsi="Arial" w:cs="Arial"/>
          <w:color w:val="000000"/>
        </w:rPr>
      </w:pPr>
      <w:r w:rsidRPr="00F9228A">
        <w:rPr>
          <w:rFonts w:ascii="Arial" w:hAnsi="Arial" w:cs="Arial"/>
        </w:rPr>
        <w:t xml:space="preserve">W dniu </w:t>
      </w:r>
      <w:r w:rsidRPr="00F9228A">
        <w:rPr>
          <w:rFonts w:ascii="Arial" w:hAnsi="Arial" w:cs="Arial"/>
          <w:color w:val="000000"/>
        </w:rPr>
        <w:t>przekazania przedmiotu zamówienia</w:t>
      </w:r>
      <w:r w:rsidRPr="00F9228A">
        <w:rPr>
          <w:rFonts w:ascii="Arial" w:hAnsi="Arial" w:cs="Arial"/>
        </w:rPr>
        <w:t xml:space="preserve"> w siedzibie Zamawiającego, Wykonawca dokona rozruchu dostarczonego </w:t>
      </w:r>
      <w:r w:rsidRPr="00F9228A">
        <w:rPr>
          <w:rFonts w:ascii="Arial" w:hAnsi="Arial" w:cs="Arial"/>
          <w:color w:val="000000"/>
        </w:rPr>
        <w:t>przedmiotu zamówienia</w:t>
      </w:r>
      <w:r w:rsidRPr="00F9228A">
        <w:rPr>
          <w:rFonts w:ascii="Arial" w:hAnsi="Arial" w:cs="Arial"/>
        </w:rPr>
        <w:t xml:space="preserve"> - przeprowadzi instruktaż (szkolenie) operatorów - kierowców w zakresie obsługi </w:t>
      </w:r>
      <w:r w:rsidRPr="00F9228A">
        <w:rPr>
          <w:rFonts w:ascii="Arial" w:hAnsi="Arial" w:cs="Arial"/>
          <w:color w:val="000000"/>
        </w:rPr>
        <w:t>ciągnika z ładowaczem czołowym i osprzętu zimowego.</w:t>
      </w:r>
    </w:p>
    <w:p w14:paraId="618BABE6" w14:textId="77777777" w:rsidR="00697571" w:rsidRPr="00F9228A" w:rsidRDefault="00697571" w:rsidP="00F9228A">
      <w:pPr>
        <w:pStyle w:val="Standard"/>
        <w:numPr>
          <w:ilvl w:val="3"/>
          <w:numId w:val="32"/>
        </w:numPr>
        <w:tabs>
          <w:tab w:val="left" w:pos="0"/>
          <w:tab w:val="left" w:pos="284"/>
        </w:tabs>
        <w:spacing w:line="276" w:lineRule="auto"/>
        <w:ind w:left="284" w:hanging="284"/>
        <w:textAlignment w:val="baseline"/>
        <w:rPr>
          <w:rFonts w:ascii="Arial" w:hAnsi="Arial" w:cs="Arial"/>
          <w:color w:val="000000"/>
        </w:rPr>
      </w:pPr>
      <w:r w:rsidRPr="00F9228A">
        <w:rPr>
          <w:rFonts w:ascii="Arial" w:hAnsi="Arial" w:cs="Arial"/>
          <w:color w:val="000000"/>
        </w:rPr>
        <w:t xml:space="preserve">Wykonawca zobowiązuje się wydać Zamawiającemu wszelkie dokumenty, sporządzone w języku polskim związane z zakupionym ciągnikiem z ładowaczem czołowym i osprzętem zimowym: </w:t>
      </w:r>
      <w:r w:rsidR="00A90D96" w:rsidRPr="00F9228A">
        <w:rPr>
          <w:rFonts w:ascii="Arial" w:hAnsi="Arial" w:cs="Arial"/>
          <w:color w:val="000000"/>
        </w:rPr>
        <w:t xml:space="preserve">piaskarką </w:t>
      </w:r>
      <w:proofErr w:type="spellStart"/>
      <w:r w:rsidR="00A90D96" w:rsidRPr="00F9228A">
        <w:rPr>
          <w:rFonts w:ascii="Arial" w:hAnsi="Arial" w:cs="Arial"/>
          <w:color w:val="000000"/>
        </w:rPr>
        <w:t>samozaładowczą</w:t>
      </w:r>
      <w:proofErr w:type="spellEnd"/>
      <w:r w:rsidRPr="00F9228A">
        <w:rPr>
          <w:rFonts w:ascii="Arial" w:hAnsi="Arial" w:cs="Arial"/>
          <w:color w:val="000000"/>
        </w:rPr>
        <w:t>, pługiem do odśnieżania najpóźniej w dniu odbioru przedmiotu zamówienia, w tym:</w:t>
      </w:r>
    </w:p>
    <w:p w14:paraId="464E71BE" w14:textId="77777777" w:rsidR="00697571" w:rsidRPr="00F9228A" w:rsidRDefault="00697571" w:rsidP="00F9228A">
      <w:pPr>
        <w:pStyle w:val="Standard"/>
        <w:numPr>
          <w:ilvl w:val="0"/>
          <w:numId w:val="41"/>
        </w:numPr>
        <w:tabs>
          <w:tab w:val="left" w:pos="0"/>
        </w:tabs>
        <w:autoSpaceDE/>
        <w:spacing w:line="276" w:lineRule="auto"/>
        <w:ind w:left="709" w:hanging="283"/>
        <w:textAlignment w:val="baseline"/>
        <w:rPr>
          <w:rFonts w:ascii="Arial" w:hAnsi="Arial" w:cs="Arial"/>
          <w:color w:val="000000"/>
        </w:rPr>
      </w:pPr>
      <w:r w:rsidRPr="00F9228A">
        <w:rPr>
          <w:rFonts w:ascii="Arial" w:hAnsi="Arial" w:cs="Arial"/>
          <w:color w:val="000000"/>
        </w:rPr>
        <w:t>instrukcję obsługi i konserwacji ciągnika z ładowaczem czołowym i osprzętu zimowego w języku polskim,</w:t>
      </w:r>
    </w:p>
    <w:p w14:paraId="4A6E6209" w14:textId="77777777" w:rsidR="00697571" w:rsidRPr="00F9228A" w:rsidRDefault="00697571" w:rsidP="00F9228A">
      <w:pPr>
        <w:pStyle w:val="Standard"/>
        <w:numPr>
          <w:ilvl w:val="0"/>
          <w:numId w:val="41"/>
        </w:numPr>
        <w:tabs>
          <w:tab w:val="left" w:pos="0"/>
        </w:tabs>
        <w:autoSpaceDE/>
        <w:spacing w:line="276" w:lineRule="auto"/>
        <w:textAlignment w:val="baseline"/>
        <w:rPr>
          <w:rFonts w:ascii="Arial" w:hAnsi="Arial" w:cs="Arial"/>
          <w:color w:val="000000"/>
        </w:rPr>
      </w:pPr>
      <w:r w:rsidRPr="00F9228A">
        <w:rPr>
          <w:rFonts w:ascii="Arial" w:hAnsi="Arial" w:cs="Arial"/>
          <w:color w:val="000000"/>
        </w:rPr>
        <w:t>książkę gwarancyjną ciągnika z ładowaczem czołowym i osprzętu zimowego,</w:t>
      </w:r>
    </w:p>
    <w:p w14:paraId="07B3CF36" w14:textId="77777777" w:rsidR="00697571" w:rsidRPr="00F9228A" w:rsidRDefault="00697571" w:rsidP="00F9228A">
      <w:pPr>
        <w:pStyle w:val="Standard"/>
        <w:numPr>
          <w:ilvl w:val="0"/>
          <w:numId w:val="41"/>
        </w:numPr>
        <w:tabs>
          <w:tab w:val="left" w:pos="0"/>
        </w:tabs>
        <w:autoSpaceDE/>
        <w:spacing w:line="276" w:lineRule="auto"/>
        <w:textAlignment w:val="baseline"/>
        <w:rPr>
          <w:rFonts w:ascii="Arial" w:hAnsi="Arial" w:cs="Arial"/>
          <w:color w:val="000000"/>
        </w:rPr>
      </w:pPr>
      <w:r w:rsidRPr="00F9228A">
        <w:rPr>
          <w:rFonts w:ascii="Arial" w:hAnsi="Arial" w:cs="Arial"/>
          <w:color w:val="000000"/>
        </w:rPr>
        <w:t>katalog części zamiennych w języku polskim,</w:t>
      </w:r>
    </w:p>
    <w:p w14:paraId="1820F93A" w14:textId="77777777" w:rsidR="00697571" w:rsidRPr="00F9228A" w:rsidRDefault="00697571" w:rsidP="00F9228A">
      <w:pPr>
        <w:pStyle w:val="Standard"/>
        <w:numPr>
          <w:ilvl w:val="0"/>
          <w:numId w:val="41"/>
        </w:numPr>
        <w:tabs>
          <w:tab w:val="left" w:pos="0"/>
        </w:tabs>
        <w:autoSpaceDE/>
        <w:spacing w:line="276" w:lineRule="auto"/>
        <w:textAlignment w:val="baseline"/>
        <w:rPr>
          <w:rFonts w:ascii="Arial" w:hAnsi="Arial" w:cs="Arial"/>
          <w:color w:val="000000"/>
        </w:rPr>
      </w:pPr>
      <w:r w:rsidRPr="00F9228A">
        <w:rPr>
          <w:rFonts w:ascii="Arial" w:hAnsi="Arial" w:cs="Arial"/>
          <w:color w:val="000000"/>
        </w:rPr>
        <w:t>świadectwo homologacji,</w:t>
      </w:r>
    </w:p>
    <w:p w14:paraId="4405D8CC" w14:textId="77777777" w:rsidR="00697571" w:rsidRPr="00F9228A" w:rsidRDefault="00697571" w:rsidP="00F9228A">
      <w:pPr>
        <w:pStyle w:val="Standard"/>
        <w:numPr>
          <w:ilvl w:val="0"/>
          <w:numId w:val="41"/>
        </w:numPr>
        <w:tabs>
          <w:tab w:val="left" w:pos="0"/>
        </w:tabs>
        <w:autoSpaceDE/>
        <w:spacing w:line="276" w:lineRule="auto"/>
        <w:textAlignment w:val="baseline"/>
        <w:rPr>
          <w:rFonts w:ascii="Arial" w:hAnsi="Arial" w:cs="Arial"/>
          <w:color w:val="000000"/>
        </w:rPr>
      </w:pPr>
      <w:r w:rsidRPr="00F9228A">
        <w:rPr>
          <w:rFonts w:ascii="Arial" w:hAnsi="Arial" w:cs="Arial"/>
          <w:color w:val="000000"/>
        </w:rPr>
        <w:t>dokumenty niezbędne do rejestracji ciągnika z ładowaczem czołowym,</w:t>
      </w:r>
    </w:p>
    <w:p w14:paraId="2F5AE2D3" w14:textId="77777777" w:rsidR="00697571" w:rsidRPr="00F9228A" w:rsidRDefault="00697571" w:rsidP="00F9228A">
      <w:pPr>
        <w:pStyle w:val="Standard"/>
        <w:numPr>
          <w:ilvl w:val="0"/>
          <w:numId w:val="41"/>
        </w:numPr>
        <w:tabs>
          <w:tab w:val="left" w:pos="0"/>
        </w:tabs>
        <w:autoSpaceDE/>
        <w:spacing w:line="276" w:lineRule="auto"/>
        <w:ind w:left="709" w:hanging="283"/>
        <w:textAlignment w:val="baseline"/>
        <w:rPr>
          <w:rFonts w:ascii="Arial" w:hAnsi="Arial" w:cs="Arial"/>
          <w:color w:val="000000"/>
        </w:rPr>
      </w:pPr>
      <w:r w:rsidRPr="00F9228A">
        <w:rPr>
          <w:rFonts w:ascii="Arial" w:hAnsi="Arial" w:cs="Arial"/>
          <w:color w:val="000000"/>
        </w:rPr>
        <w:t>inne specjalistyczne dokumenty niezbędne dla prawidłowego użytkowania przedmiotu umowy.</w:t>
      </w:r>
    </w:p>
    <w:p w14:paraId="4CBC94E3" w14:textId="77777777" w:rsidR="00697571" w:rsidRPr="00F9228A" w:rsidRDefault="00697571" w:rsidP="00F9228A">
      <w:pPr>
        <w:pStyle w:val="Standard"/>
        <w:numPr>
          <w:ilvl w:val="3"/>
          <w:numId w:val="32"/>
        </w:numPr>
        <w:tabs>
          <w:tab w:val="left" w:pos="285"/>
        </w:tabs>
        <w:autoSpaceDE/>
        <w:spacing w:line="276" w:lineRule="auto"/>
        <w:ind w:left="284" w:hanging="284"/>
        <w:textAlignment w:val="baseline"/>
        <w:rPr>
          <w:rFonts w:ascii="Arial" w:hAnsi="Arial" w:cs="Arial"/>
        </w:rPr>
      </w:pPr>
      <w:r w:rsidRPr="00F9228A">
        <w:rPr>
          <w:rFonts w:ascii="Arial" w:hAnsi="Arial" w:cs="Arial"/>
        </w:rPr>
        <w:t>W czynnościach odbioru mogą brać udział rzeczoznawcy powołani przez strony. Koszty związane z powołaniem rzeczoznawcy, w szczególności jego wynagrodzenie, w przypadku, gdy powołanie rzeczoznawcy</w:t>
      </w:r>
      <w:r w:rsidRPr="00F9228A">
        <w:rPr>
          <w:rFonts w:ascii="Arial" w:hAnsi="Arial" w:cs="Arial"/>
          <w:shd w:val="clear" w:color="auto" w:fill="FFFFFF"/>
        </w:rPr>
        <w:t xml:space="preserve"> okaże się uzasadnione ponosi Wykonawca.</w:t>
      </w:r>
    </w:p>
    <w:p w14:paraId="79A8B94E" w14:textId="77777777" w:rsidR="00697571" w:rsidRPr="00F9228A" w:rsidRDefault="00697571" w:rsidP="00F9228A">
      <w:pPr>
        <w:pStyle w:val="Standard"/>
        <w:numPr>
          <w:ilvl w:val="3"/>
          <w:numId w:val="32"/>
        </w:numPr>
        <w:tabs>
          <w:tab w:val="left" w:pos="284"/>
        </w:tabs>
        <w:autoSpaceDE/>
        <w:spacing w:line="276" w:lineRule="auto"/>
        <w:ind w:left="284" w:hanging="284"/>
        <w:textAlignment w:val="baseline"/>
        <w:rPr>
          <w:rFonts w:ascii="Arial" w:hAnsi="Arial" w:cs="Arial"/>
        </w:rPr>
      </w:pPr>
      <w:r w:rsidRPr="00F9228A">
        <w:rPr>
          <w:rFonts w:ascii="Arial" w:hAnsi="Arial" w:cs="Arial"/>
          <w:shd w:val="clear" w:color="auto" w:fill="FFFFFF"/>
        </w:rPr>
        <w:t xml:space="preserve">W czasie odbioru przedmiotu zamówienia, Zamawiający dokona sprawdzenia: dokumentacji przedmiotu umowy, </w:t>
      </w:r>
      <w:r w:rsidRPr="00F9228A">
        <w:rPr>
          <w:rFonts w:ascii="Arial" w:hAnsi="Arial" w:cs="Arial"/>
          <w:color w:val="000000"/>
          <w:shd w:val="clear" w:color="auto" w:fill="FFFFFF"/>
        </w:rPr>
        <w:t xml:space="preserve">zgodności dostarczonego przedmiotu </w:t>
      </w:r>
      <w:proofErr w:type="spellStart"/>
      <w:r w:rsidRPr="00F9228A">
        <w:rPr>
          <w:rFonts w:ascii="Arial" w:hAnsi="Arial" w:cs="Arial"/>
          <w:color w:val="000000"/>
          <w:shd w:val="clear" w:color="auto" w:fill="FFFFFF"/>
        </w:rPr>
        <w:t>zamówienia</w:t>
      </w:r>
      <w:r w:rsidRPr="00F9228A">
        <w:rPr>
          <w:rFonts w:ascii="Arial" w:hAnsi="Arial" w:cs="Arial"/>
          <w:shd w:val="clear" w:color="auto" w:fill="FFFFFF"/>
        </w:rPr>
        <w:t>z</w:t>
      </w:r>
      <w:proofErr w:type="spellEnd"/>
      <w:r w:rsidRPr="00F9228A">
        <w:rPr>
          <w:rFonts w:ascii="Arial" w:hAnsi="Arial" w:cs="Arial"/>
          <w:shd w:val="clear" w:color="auto" w:fill="FFFFFF"/>
        </w:rPr>
        <w:t xml:space="preserve"> umową i opisem przedmiotu zamówienia, jakości wykonania, funkcjonowania oraz zgodności ilościowej wyposażenia. </w:t>
      </w:r>
    </w:p>
    <w:p w14:paraId="58D9D44E" w14:textId="643411D5" w:rsidR="00697571" w:rsidRPr="00F9228A" w:rsidRDefault="00697571" w:rsidP="00F9228A">
      <w:pPr>
        <w:pStyle w:val="Standard"/>
        <w:numPr>
          <w:ilvl w:val="3"/>
          <w:numId w:val="32"/>
        </w:numPr>
        <w:tabs>
          <w:tab w:val="left" w:pos="285"/>
        </w:tabs>
        <w:autoSpaceDE/>
        <w:spacing w:line="276" w:lineRule="auto"/>
        <w:ind w:left="284" w:hanging="284"/>
        <w:textAlignment w:val="baseline"/>
        <w:rPr>
          <w:rFonts w:ascii="Arial" w:hAnsi="Arial" w:cs="Arial"/>
        </w:rPr>
      </w:pPr>
      <w:r w:rsidRPr="00F9228A">
        <w:rPr>
          <w:rFonts w:ascii="Arial" w:hAnsi="Arial" w:cs="Arial"/>
          <w:shd w:val="clear" w:color="auto" w:fill="FFFFFF"/>
        </w:rPr>
        <w:t xml:space="preserve">Strony postanawiają, że z czynności odbioru przedmiotu zamówienia będzie </w:t>
      </w:r>
      <w:r w:rsidRPr="00F9228A">
        <w:rPr>
          <w:rFonts w:ascii="Arial" w:hAnsi="Arial" w:cs="Arial"/>
          <w:shd w:val="clear" w:color="auto" w:fill="FFFFFF"/>
        </w:rPr>
        <w:lastRenderedPageBreak/>
        <w:t xml:space="preserve">spisany protokół zawierający wszelkie ustalenia dokonane w trakcie odbioru, </w:t>
      </w:r>
      <w:r w:rsidR="00714DC9">
        <w:rPr>
          <w:rFonts w:ascii="Arial" w:hAnsi="Arial" w:cs="Arial"/>
          <w:shd w:val="clear" w:color="auto" w:fill="FFFFFF"/>
        </w:rPr>
        <w:t xml:space="preserve">                       </w:t>
      </w:r>
      <w:r w:rsidRPr="00F9228A">
        <w:rPr>
          <w:rFonts w:ascii="Arial" w:hAnsi="Arial" w:cs="Arial"/>
          <w:shd w:val="clear" w:color="auto" w:fill="FFFFFF"/>
        </w:rPr>
        <w:t>w tym również uzasadnione techniczne terminy ustalone przez strony do usunięcia stwierdzonych przy odbiorze wad bądź termin wznowienia procesu odbioru, jeżeli Zamawiający stwierdzi niecałkowite wykonanie przedmiotu umowy.</w:t>
      </w:r>
    </w:p>
    <w:p w14:paraId="37B28EA0" w14:textId="77777777" w:rsidR="00697571" w:rsidRPr="00F9228A" w:rsidRDefault="00697571" w:rsidP="00F9228A">
      <w:pPr>
        <w:pStyle w:val="Standard"/>
        <w:numPr>
          <w:ilvl w:val="3"/>
          <w:numId w:val="32"/>
        </w:numPr>
        <w:tabs>
          <w:tab w:val="left" w:pos="284"/>
        </w:tabs>
        <w:autoSpaceDE/>
        <w:spacing w:line="276" w:lineRule="auto"/>
        <w:ind w:left="284" w:hanging="284"/>
        <w:textAlignment w:val="baseline"/>
        <w:rPr>
          <w:rFonts w:ascii="Arial" w:hAnsi="Arial" w:cs="Arial"/>
        </w:rPr>
      </w:pPr>
      <w:r w:rsidRPr="00F9228A">
        <w:rPr>
          <w:rFonts w:ascii="Arial" w:hAnsi="Arial" w:cs="Arial"/>
        </w:rPr>
        <w:t>Jeżeli w toku czynności odbioru zostaną stwierdzone wady, to Zamawiającemu przysługują następujące uprawnienia:</w:t>
      </w:r>
    </w:p>
    <w:p w14:paraId="5816653E" w14:textId="77777777" w:rsidR="00697571" w:rsidRPr="00F9228A" w:rsidRDefault="00697571" w:rsidP="00F9228A">
      <w:pPr>
        <w:pStyle w:val="Standard"/>
        <w:numPr>
          <w:ilvl w:val="0"/>
          <w:numId w:val="4"/>
        </w:numPr>
        <w:tabs>
          <w:tab w:val="clear" w:pos="0"/>
          <w:tab w:val="left" w:pos="426"/>
        </w:tabs>
        <w:autoSpaceDE/>
        <w:spacing w:line="276" w:lineRule="auto"/>
        <w:ind w:left="644" w:hanging="294"/>
        <w:textAlignment w:val="baseline"/>
        <w:rPr>
          <w:rFonts w:ascii="Arial" w:hAnsi="Arial" w:cs="Arial"/>
        </w:rPr>
      </w:pPr>
      <w:r w:rsidRPr="00F9228A">
        <w:rPr>
          <w:rFonts w:ascii="Arial" w:hAnsi="Arial" w:cs="Arial"/>
        </w:rPr>
        <w:t>jeżeli wady nadają się do usunięcia, może odmówić odbioru do czasu usunięcia wad, w wyznaczonym przez Zamawiającego terminie nie dłuższym niż 3 dni,</w:t>
      </w:r>
    </w:p>
    <w:p w14:paraId="6E36E28C" w14:textId="77777777" w:rsidR="00697571" w:rsidRPr="00F9228A" w:rsidRDefault="00697571" w:rsidP="00F9228A">
      <w:pPr>
        <w:pStyle w:val="Standard"/>
        <w:numPr>
          <w:ilvl w:val="0"/>
          <w:numId w:val="4"/>
        </w:numPr>
        <w:tabs>
          <w:tab w:val="clear" w:pos="0"/>
          <w:tab w:val="left" w:pos="426"/>
        </w:tabs>
        <w:autoSpaceDE/>
        <w:spacing w:line="276" w:lineRule="auto"/>
        <w:ind w:left="644" w:hanging="294"/>
        <w:textAlignment w:val="baseline"/>
        <w:rPr>
          <w:rFonts w:ascii="Arial" w:hAnsi="Arial" w:cs="Arial"/>
        </w:rPr>
      </w:pPr>
      <w:r w:rsidRPr="00F9228A">
        <w:rPr>
          <w:rFonts w:ascii="Arial" w:hAnsi="Arial" w:cs="Arial"/>
        </w:rPr>
        <w:t>jeżeli wady nie nadają się do usunięcia i uniemożliwiają użytkowanie przedmiotu umowy zgodnie z przeznaczeniem, Zamawiający może odstąpić od umowy.</w:t>
      </w:r>
    </w:p>
    <w:p w14:paraId="4A9E0BB2" w14:textId="77777777" w:rsidR="00697571" w:rsidRPr="00F9228A" w:rsidRDefault="00697571" w:rsidP="00F9228A">
      <w:pPr>
        <w:pStyle w:val="Standard"/>
        <w:numPr>
          <w:ilvl w:val="3"/>
          <w:numId w:val="32"/>
        </w:numPr>
        <w:tabs>
          <w:tab w:val="left" w:pos="284"/>
        </w:tabs>
        <w:autoSpaceDE/>
        <w:spacing w:line="276" w:lineRule="auto"/>
        <w:ind w:left="426" w:hanging="426"/>
        <w:textAlignment w:val="baseline"/>
        <w:rPr>
          <w:rFonts w:ascii="Arial" w:hAnsi="Arial" w:cs="Arial"/>
        </w:rPr>
      </w:pPr>
      <w:r w:rsidRPr="00F9228A">
        <w:rPr>
          <w:rFonts w:ascii="Arial" w:hAnsi="Arial" w:cs="Arial"/>
        </w:rPr>
        <w:t>Wykonawca zobowiązany jest do zawiadomienia Zamawiającego o usunięciu wad oraz do żądania wyznaczenia terminu następnego odbioru.</w:t>
      </w:r>
    </w:p>
    <w:p w14:paraId="2C3388CD" w14:textId="77777777" w:rsidR="00697571" w:rsidRPr="00F9228A" w:rsidRDefault="00697571" w:rsidP="00F9228A">
      <w:pPr>
        <w:pStyle w:val="Standard"/>
        <w:numPr>
          <w:ilvl w:val="3"/>
          <w:numId w:val="32"/>
        </w:numPr>
        <w:tabs>
          <w:tab w:val="left" w:pos="284"/>
        </w:tabs>
        <w:autoSpaceDE/>
        <w:spacing w:line="276" w:lineRule="auto"/>
        <w:ind w:left="426" w:hanging="426"/>
        <w:textAlignment w:val="baseline"/>
        <w:rPr>
          <w:rFonts w:ascii="Arial" w:hAnsi="Arial" w:cs="Arial"/>
        </w:rPr>
      </w:pPr>
      <w:r w:rsidRPr="00F9228A">
        <w:rPr>
          <w:rFonts w:ascii="Arial" w:hAnsi="Arial" w:cs="Arial"/>
        </w:rPr>
        <w:t>Zamawiający zastrzega sobie prawo do odstąpienia od umowy, jeżeli wady lub braki, o których mowa w ust. 10</w:t>
      </w:r>
      <w:r w:rsidRPr="00F9228A">
        <w:rPr>
          <w:rFonts w:ascii="Arial" w:hAnsi="Arial" w:cs="Arial"/>
          <w:shd w:val="clear" w:color="auto" w:fill="FFFFFF"/>
        </w:rPr>
        <w:t>,</w:t>
      </w:r>
      <w:r w:rsidRPr="00F9228A">
        <w:rPr>
          <w:rFonts w:ascii="Arial" w:hAnsi="Arial" w:cs="Arial"/>
        </w:rPr>
        <w:t xml:space="preserve"> nie zostaną w terminie usunięte/uzupełnione przez Wykonawcę</w:t>
      </w:r>
    </w:p>
    <w:p w14:paraId="5013F1D8" w14:textId="77777777" w:rsidR="00697571" w:rsidRPr="00F9228A" w:rsidRDefault="00697571" w:rsidP="00F9228A">
      <w:pPr>
        <w:pStyle w:val="Standard"/>
        <w:spacing w:line="276" w:lineRule="auto"/>
        <w:rPr>
          <w:rFonts w:ascii="Arial" w:hAnsi="Arial" w:cs="Arial"/>
          <w:b/>
          <w:highlight w:val="yellow"/>
        </w:rPr>
      </w:pPr>
    </w:p>
    <w:p w14:paraId="2831CF5A" w14:textId="77777777" w:rsidR="00697571" w:rsidRPr="00F9228A" w:rsidRDefault="00697571" w:rsidP="00714DC9">
      <w:pPr>
        <w:pStyle w:val="Standard"/>
        <w:spacing w:line="276" w:lineRule="auto"/>
        <w:jc w:val="center"/>
        <w:rPr>
          <w:rFonts w:ascii="Arial" w:hAnsi="Arial" w:cs="Arial"/>
          <w:b/>
        </w:rPr>
      </w:pPr>
      <w:r w:rsidRPr="00F9228A">
        <w:rPr>
          <w:rFonts w:ascii="Arial" w:hAnsi="Arial" w:cs="Arial"/>
          <w:b/>
        </w:rPr>
        <w:t>§ 4. Cena i warunki płatności</w:t>
      </w:r>
    </w:p>
    <w:p w14:paraId="19EC680B" w14:textId="77777777" w:rsidR="00697571" w:rsidRPr="00F9228A" w:rsidRDefault="00697571" w:rsidP="00F9228A">
      <w:pPr>
        <w:pStyle w:val="Standard"/>
        <w:numPr>
          <w:ilvl w:val="6"/>
          <w:numId w:val="31"/>
        </w:numPr>
        <w:tabs>
          <w:tab w:val="left" w:pos="284"/>
        </w:tabs>
        <w:spacing w:line="276" w:lineRule="auto"/>
        <w:ind w:left="284" w:hanging="284"/>
        <w:textAlignment w:val="baseline"/>
        <w:rPr>
          <w:rFonts w:ascii="Arial" w:eastAsia="Times New Roman" w:hAnsi="Arial" w:cs="Arial"/>
        </w:rPr>
      </w:pPr>
      <w:r w:rsidRPr="00F9228A">
        <w:rPr>
          <w:rFonts w:ascii="Arial" w:hAnsi="Arial" w:cs="Arial"/>
        </w:rPr>
        <w:t xml:space="preserve">Za wykonanie przedmiotu umowy strony ustalają wynagrodzenie ryczałtowe na podstawie oferty. </w:t>
      </w:r>
    </w:p>
    <w:p w14:paraId="1D603841" w14:textId="77777777" w:rsidR="00697571" w:rsidRPr="00F9228A" w:rsidRDefault="00697571" w:rsidP="00F9228A">
      <w:pPr>
        <w:pStyle w:val="Standard"/>
        <w:numPr>
          <w:ilvl w:val="6"/>
          <w:numId w:val="31"/>
        </w:numPr>
        <w:tabs>
          <w:tab w:val="left" w:pos="225"/>
        </w:tabs>
        <w:spacing w:line="276" w:lineRule="auto"/>
        <w:ind w:left="284" w:hanging="284"/>
        <w:textAlignment w:val="baseline"/>
        <w:rPr>
          <w:rFonts w:ascii="Arial" w:hAnsi="Arial" w:cs="Arial"/>
        </w:rPr>
      </w:pPr>
      <w:r w:rsidRPr="00F9228A">
        <w:rPr>
          <w:rFonts w:ascii="Arial" w:hAnsi="Arial" w:cs="Arial"/>
        </w:rPr>
        <w:t xml:space="preserve">W złożonej ofercie Wykonawca zaoferował wykonanie przedmiotu umowy za cenę brutto: ……………………….…. zł, (słownie: ………………………………………..………….), w tym podatek VAT wg stawki ………%. </w:t>
      </w:r>
    </w:p>
    <w:p w14:paraId="0F5AC951" w14:textId="77777777" w:rsidR="00697571" w:rsidRPr="00F9228A" w:rsidRDefault="00697571" w:rsidP="00F9228A">
      <w:pPr>
        <w:pStyle w:val="Standard"/>
        <w:numPr>
          <w:ilvl w:val="6"/>
          <w:numId w:val="31"/>
        </w:numPr>
        <w:tabs>
          <w:tab w:val="left" w:pos="284"/>
        </w:tabs>
        <w:spacing w:line="276" w:lineRule="auto"/>
        <w:ind w:left="284" w:hanging="284"/>
        <w:textAlignment w:val="baseline"/>
        <w:rPr>
          <w:rFonts w:ascii="Arial" w:hAnsi="Arial" w:cs="Arial"/>
        </w:rPr>
      </w:pPr>
      <w:r w:rsidRPr="00F9228A">
        <w:rPr>
          <w:rFonts w:ascii="Arial" w:hAnsi="Arial" w:cs="Arial"/>
        </w:rPr>
        <w:t>Na cenę brutto określoną w ust. 2 niniejszego paragrafu składa się cena za:</w:t>
      </w:r>
    </w:p>
    <w:p w14:paraId="28E9E8A4" w14:textId="2BED5A34" w:rsidR="00697571" w:rsidRPr="00F9228A" w:rsidRDefault="00697571" w:rsidP="00F9228A">
      <w:pPr>
        <w:pStyle w:val="Standard"/>
        <w:numPr>
          <w:ilvl w:val="0"/>
          <w:numId w:val="28"/>
        </w:numPr>
        <w:tabs>
          <w:tab w:val="clear" w:pos="-578"/>
        </w:tabs>
        <w:spacing w:line="276" w:lineRule="auto"/>
        <w:ind w:left="567" w:hanging="284"/>
        <w:rPr>
          <w:rFonts w:ascii="Arial" w:hAnsi="Arial" w:cs="Arial"/>
        </w:rPr>
      </w:pPr>
      <w:r w:rsidRPr="00F9228A">
        <w:rPr>
          <w:rFonts w:ascii="Arial" w:hAnsi="Arial" w:cs="Arial"/>
        </w:rPr>
        <w:t xml:space="preserve">ciągnik z ładowaczem czołowym marki ………………….……………………. </w:t>
      </w:r>
      <w:r w:rsidR="00714DC9">
        <w:rPr>
          <w:rFonts w:ascii="Arial" w:hAnsi="Arial" w:cs="Arial"/>
        </w:rPr>
        <w:t xml:space="preserve">                 </w:t>
      </w:r>
      <w:r w:rsidRPr="00F9228A">
        <w:rPr>
          <w:rFonts w:ascii="Arial" w:hAnsi="Arial" w:cs="Arial"/>
        </w:rPr>
        <w:t>w kwocie …………….…. zł,</w:t>
      </w:r>
    </w:p>
    <w:p w14:paraId="308EA89B" w14:textId="77777777" w:rsidR="00697571" w:rsidRPr="00F9228A" w:rsidRDefault="007157EA" w:rsidP="00F9228A">
      <w:pPr>
        <w:pStyle w:val="Standard"/>
        <w:numPr>
          <w:ilvl w:val="0"/>
          <w:numId w:val="28"/>
        </w:numPr>
        <w:tabs>
          <w:tab w:val="clear" w:pos="-578"/>
        </w:tabs>
        <w:spacing w:line="276" w:lineRule="auto"/>
        <w:ind w:left="567" w:hanging="284"/>
        <w:rPr>
          <w:rFonts w:ascii="Arial" w:hAnsi="Arial" w:cs="Arial"/>
        </w:rPr>
      </w:pPr>
      <w:r w:rsidRPr="00F9228A">
        <w:rPr>
          <w:rFonts w:ascii="Arial" w:hAnsi="Arial" w:cs="Arial"/>
          <w:color w:val="000000"/>
        </w:rPr>
        <w:t>piaskarkę</w:t>
      </w:r>
      <w:r w:rsidR="001D15FE" w:rsidRPr="00F9228A">
        <w:rPr>
          <w:rFonts w:ascii="Arial" w:hAnsi="Arial" w:cs="Arial"/>
          <w:color w:val="000000"/>
        </w:rPr>
        <w:t xml:space="preserve"> samo załadowczą </w:t>
      </w:r>
      <w:r w:rsidR="00697571" w:rsidRPr="00F9228A">
        <w:rPr>
          <w:rFonts w:ascii="Arial" w:hAnsi="Arial" w:cs="Arial"/>
        </w:rPr>
        <w:t>marki …………………………… w kwocie  .… zł,</w:t>
      </w:r>
    </w:p>
    <w:p w14:paraId="6BE711A8" w14:textId="77777777" w:rsidR="00697571" w:rsidRPr="00F9228A" w:rsidRDefault="00697571" w:rsidP="00F9228A">
      <w:pPr>
        <w:pStyle w:val="Standard"/>
        <w:numPr>
          <w:ilvl w:val="0"/>
          <w:numId w:val="28"/>
        </w:numPr>
        <w:tabs>
          <w:tab w:val="clear" w:pos="-578"/>
        </w:tabs>
        <w:spacing w:line="276" w:lineRule="auto"/>
        <w:ind w:left="567" w:hanging="284"/>
        <w:rPr>
          <w:rFonts w:ascii="Arial" w:hAnsi="Arial" w:cs="Arial"/>
        </w:rPr>
      </w:pPr>
      <w:r w:rsidRPr="00F9228A">
        <w:rPr>
          <w:rFonts w:ascii="Arial" w:hAnsi="Arial" w:cs="Arial"/>
        </w:rPr>
        <w:t>pług do odśnieżania marki ……………………………...……… w kwocie …….…….…zł</w:t>
      </w:r>
      <w:r w:rsidR="007157EA" w:rsidRPr="00F9228A">
        <w:rPr>
          <w:rFonts w:ascii="Arial" w:hAnsi="Arial" w:cs="Arial"/>
        </w:rPr>
        <w:t>.</w:t>
      </w:r>
    </w:p>
    <w:p w14:paraId="1A9D4196" w14:textId="77777777" w:rsidR="00697571" w:rsidRPr="00F9228A" w:rsidRDefault="00697571" w:rsidP="00F9228A">
      <w:pPr>
        <w:pStyle w:val="Standard"/>
        <w:numPr>
          <w:ilvl w:val="6"/>
          <w:numId w:val="31"/>
        </w:numPr>
        <w:tabs>
          <w:tab w:val="left" w:pos="284"/>
        </w:tabs>
        <w:spacing w:line="276" w:lineRule="auto"/>
        <w:ind w:left="284" w:hanging="284"/>
        <w:textAlignment w:val="baseline"/>
        <w:rPr>
          <w:rFonts w:ascii="Arial" w:hAnsi="Arial" w:cs="Arial"/>
        </w:rPr>
      </w:pPr>
      <w:r w:rsidRPr="00F9228A">
        <w:rPr>
          <w:rFonts w:ascii="Arial" w:hAnsi="Arial" w:cs="Arial"/>
        </w:rPr>
        <w:t>Ustalona cena jest ostateczna i nie podlega negocjacji.</w:t>
      </w:r>
    </w:p>
    <w:p w14:paraId="1DE9CC2B" w14:textId="77777777" w:rsidR="00697571" w:rsidRPr="00714DC9" w:rsidRDefault="00697571" w:rsidP="00F9228A">
      <w:pPr>
        <w:pStyle w:val="Standard"/>
        <w:numPr>
          <w:ilvl w:val="6"/>
          <w:numId w:val="31"/>
        </w:numPr>
        <w:tabs>
          <w:tab w:val="left" w:pos="284"/>
        </w:tabs>
        <w:spacing w:line="276" w:lineRule="auto"/>
        <w:ind w:left="284" w:hanging="284"/>
        <w:textAlignment w:val="baseline"/>
        <w:rPr>
          <w:rFonts w:ascii="Arial" w:hAnsi="Arial" w:cs="Arial"/>
        </w:rPr>
      </w:pPr>
      <w:r w:rsidRPr="00F9228A">
        <w:rPr>
          <w:rFonts w:ascii="Arial" w:hAnsi="Arial" w:cs="Arial"/>
        </w:rPr>
        <w:t xml:space="preserve">Wynagrodzenie to zawiera wszystkie koszty Wykonawcy związane z prawidłową </w:t>
      </w:r>
      <w:r w:rsidRPr="00714DC9">
        <w:rPr>
          <w:rFonts w:ascii="Arial" w:hAnsi="Arial" w:cs="Arial"/>
        </w:rPr>
        <w:t>realizacją przedmiotu umowy.</w:t>
      </w:r>
    </w:p>
    <w:p w14:paraId="2D4A5BB3" w14:textId="77777777" w:rsidR="00697571" w:rsidRPr="00714DC9" w:rsidRDefault="00697571" w:rsidP="00F9228A">
      <w:pPr>
        <w:pStyle w:val="Standard"/>
        <w:numPr>
          <w:ilvl w:val="6"/>
          <w:numId w:val="31"/>
        </w:numPr>
        <w:tabs>
          <w:tab w:val="left" w:pos="284"/>
        </w:tabs>
        <w:spacing w:line="276" w:lineRule="auto"/>
        <w:ind w:left="284" w:hanging="284"/>
        <w:textAlignment w:val="baseline"/>
        <w:rPr>
          <w:rFonts w:ascii="Arial" w:hAnsi="Arial" w:cs="Arial"/>
        </w:rPr>
      </w:pPr>
      <w:r w:rsidRPr="00714DC9">
        <w:rPr>
          <w:rFonts w:ascii="Arial" w:hAnsi="Arial" w:cs="Arial"/>
        </w:rPr>
        <w:t>Zapłata za wykonanie przedmiotu umowy nastąpi na podstawie faktury VAT.</w:t>
      </w:r>
    </w:p>
    <w:p w14:paraId="18AC9FD9" w14:textId="77777777" w:rsidR="00697571" w:rsidRPr="00714DC9" w:rsidRDefault="00697571" w:rsidP="00F9228A">
      <w:pPr>
        <w:pStyle w:val="Standard"/>
        <w:numPr>
          <w:ilvl w:val="6"/>
          <w:numId w:val="31"/>
        </w:numPr>
        <w:tabs>
          <w:tab w:val="left" w:pos="284"/>
        </w:tabs>
        <w:spacing w:line="276" w:lineRule="auto"/>
        <w:ind w:left="284" w:hanging="284"/>
        <w:textAlignment w:val="baseline"/>
        <w:rPr>
          <w:rFonts w:ascii="Arial" w:hAnsi="Arial" w:cs="Arial"/>
        </w:rPr>
      </w:pPr>
      <w:r w:rsidRPr="00714DC9">
        <w:rPr>
          <w:rFonts w:ascii="Arial" w:hAnsi="Arial" w:cs="Arial"/>
        </w:rPr>
        <w:t xml:space="preserve">Podstawę wystawienia faktury VAT stanowić będzie protokół odbioru końcowego stwierdzający </w:t>
      </w:r>
      <w:r w:rsidR="00E016A1" w:rsidRPr="00714DC9">
        <w:rPr>
          <w:rFonts w:ascii="Arial" w:hAnsi="Arial" w:cs="Arial"/>
        </w:rPr>
        <w:t>kompletność i bezusterkowy stan</w:t>
      </w:r>
      <w:r w:rsidRPr="00714DC9">
        <w:rPr>
          <w:rFonts w:ascii="Arial" w:hAnsi="Arial" w:cs="Arial"/>
        </w:rPr>
        <w:t xml:space="preserve"> przedmiotu umowy.</w:t>
      </w:r>
    </w:p>
    <w:p w14:paraId="317CF5B0" w14:textId="77777777" w:rsidR="00697571" w:rsidRPr="00F9228A" w:rsidRDefault="00697571" w:rsidP="00F9228A">
      <w:pPr>
        <w:pStyle w:val="Standard"/>
        <w:numPr>
          <w:ilvl w:val="6"/>
          <w:numId w:val="31"/>
        </w:numPr>
        <w:tabs>
          <w:tab w:val="left" w:pos="284"/>
        </w:tabs>
        <w:spacing w:line="276" w:lineRule="auto"/>
        <w:ind w:left="284" w:hanging="284"/>
        <w:textAlignment w:val="baseline"/>
        <w:rPr>
          <w:rFonts w:ascii="Arial" w:hAnsi="Arial" w:cs="Arial"/>
        </w:rPr>
      </w:pPr>
      <w:r w:rsidRPr="00714DC9">
        <w:rPr>
          <w:rFonts w:ascii="Arial" w:hAnsi="Arial" w:cs="Arial"/>
        </w:rPr>
        <w:t>Płatność za fakturę VAT dokonana zostanie przelewem na konto Wykonawcy</w:t>
      </w:r>
      <w:r w:rsidRPr="00F9228A">
        <w:rPr>
          <w:rFonts w:ascii="Arial" w:hAnsi="Arial" w:cs="Arial"/>
        </w:rPr>
        <w:t xml:space="preserve"> w </w:t>
      </w:r>
      <w:r w:rsidRPr="00F9228A">
        <w:rPr>
          <w:rFonts w:ascii="Arial" w:hAnsi="Arial" w:cs="Arial"/>
        </w:rPr>
        <w:lastRenderedPageBreak/>
        <w:t xml:space="preserve">banku …………………... nr </w:t>
      </w:r>
      <w:r w:rsidRPr="00F9228A">
        <w:rPr>
          <w:rStyle w:val="Pogrubienie"/>
          <w:rFonts w:ascii="Arial" w:hAnsi="Arial" w:cs="Arial"/>
          <w:b w:val="0"/>
        </w:rPr>
        <w:t>…………………………………………….</w:t>
      </w:r>
      <w:r w:rsidRPr="00F9228A">
        <w:rPr>
          <w:rFonts w:ascii="Arial" w:hAnsi="Arial" w:cs="Arial"/>
        </w:rPr>
        <w:t>w terminie 30 dni od dnia złożenia prawidłowo wystawionej faktury VAT w siedzibie Zamawiająceg</w:t>
      </w:r>
      <w:r w:rsidRPr="00F9228A">
        <w:rPr>
          <w:rFonts w:ascii="Arial" w:hAnsi="Arial" w:cs="Arial"/>
          <w:shd w:val="clear" w:color="auto" w:fill="FFFFFF"/>
        </w:rPr>
        <w:t>o, z zastrzeżeniem § 8 niniejszej u</w:t>
      </w:r>
      <w:r w:rsidRPr="00F9228A">
        <w:rPr>
          <w:rFonts w:ascii="Arial" w:hAnsi="Arial" w:cs="Arial"/>
        </w:rPr>
        <w:t>mowy.</w:t>
      </w:r>
    </w:p>
    <w:p w14:paraId="21EA4113" w14:textId="77777777" w:rsidR="00697571" w:rsidRPr="00F9228A" w:rsidRDefault="00697571" w:rsidP="00F9228A">
      <w:pPr>
        <w:pStyle w:val="Standard"/>
        <w:numPr>
          <w:ilvl w:val="6"/>
          <w:numId w:val="31"/>
        </w:numPr>
        <w:tabs>
          <w:tab w:val="left" w:pos="284"/>
        </w:tabs>
        <w:spacing w:line="276" w:lineRule="auto"/>
        <w:ind w:left="284" w:hanging="284"/>
        <w:textAlignment w:val="baseline"/>
        <w:rPr>
          <w:rFonts w:ascii="Arial" w:hAnsi="Arial" w:cs="Arial"/>
        </w:rPr>
      </w:pPr>
      <w:r w:rsidRPr="00F9228A">
        <w:rPr>
          <w:rFonts w:ascii="Arial" w:hAnsi="Arial" w:cs="Arial"/>
        </w:rPr>
        <w:t>Za termin płatności uznaje się datę obciążenia rachunku bankowego Zamawiającego.</w:t>
      </w:r>
    </w:p>
    <w:p w14:paraId="32CF2B1A" w14:textId="77777777" w:rsidR="00697571" w:rsidRPr="00F9228A" w:rsidRDefault="00697571" w:rsidP="00F9228A">
      <w:pPr>
        <w:autoSpaceDE w:val="0"/>
        <w:spacing w:line="276" w:lineRule="auto"/>
        <w:ind w:left="284" w:hanging="284"/>
        <w:rPr>
          <w:rFonts w:ascii="Arial" w:hAnsi="Arial" w:cs="Arial"/>
          <w:color w:val="FF0000"/>
          <w:sz w:val="24"/>
          <w:szCs w:val="24"/>
        </w:rPr>
      </w:pPr>
    </w:p>
    <w:p w14:paraId="50B55CEF" w14:textId="77777777" w:rsidR="00697571" w:rsidRPr="00F9228A" w:rsidRDefault="00697571" w:rsidP="00714DC9">
      <w:pPr>
        <w:pStyle w:val="Standard"/>
        <w:spacing w:line="276" w:lineRule="auto"/>
        <w:jc w:val="center"/>
        <w:rPr>
          <w:rFonts w:ascii="Arial" w:hAnsi="Arial" w:cs="Arial"/>
          <w:b/>
        </w:rPr>
      </w:pPr>
      <w:r w:rsidRPr="00F9228A">
        <w:rPr>
          <w:rFonts w:ascii="Arial" w:hAnsi="Arial" w:cs="Arial"/>
          <w:b/>
        </w:rPr>
        <w:t>§ 5. Osoby do kontaktów</w:t>
      </w:r>
    </w:p>
    <w:p w14:paraId="58BB2A85" w14:textId="77777777" w:rsidR="00697571" w:rsidRPr="00F9228A" w:rsidRDefault="00697571" w:rsidP="00F9228A">
      <w:pPr>
        <w:pStyle w:val="Standard"/>
        <w:spacing w:line="276" w:lineRule="auto"/>
        <w:rPr>
          <w:rFonts w:ascii="Arial" w:hAnsi="Arial" w:cs="Arial"/>
        </w:rPr>
      </w:pPr>
      <w:r w:rsidRPr="00F9228A">
        <w:rPr>
          <w:rFonts w:ascii="Arial" w:hAnsi="Arial" w:cs="Arial"/>
        </w:rPr>
        <w:t>Strony wyznaczają osoby do kontaktowania się w sprawach realizacji niniejszej umowy:</w:t>
      </w:r>
    </w:p>
    <w:p w14:paraId="1F5B0729" w14:textId="77777777" w:rsidR="00697571" w:rsidRPr="00F9228A" w:rsidRDefault="00697571" w:rsidP="00F9228A">
      <w:pPr>
        <w:pStyle w:val="Standard"/>
        <w:numPr>
          <w:ilvl w:val="0"/>
          <w:numId w:val="43"/>
        </w:numPr>
        <w:tabs>
          <w:tab w:val="left" w:pos="284"/>
        </w:tabs>
        <w:spacing w:line="276" w:lineRule="auto"/>
        <w:ind w:left="284" w:hanging="284"/>
        <w:rPr>
          <w:rFonts w:ascii="Arial" w:hAnsi="Arial" w:cs="Arial"/>
        </w:rPr>
      </w:pPr>
      <w:r w:rsidRPr="00F9228A">
        <w:rPr>
          <w:rFonts w:ascii="Arial" w:hAnsi="Arial" w:cs="Arial"/>
        </w:rPr>
        <w:t>przedstawicielem Wykonawcy będzie</w:t>
      </w:r>
      <w:r w:rsidR="001D15FE" w:rsidRPr="00F9228A">
        <w:rPr>
          <w:rFonts w:ascii="Arial" w:hAnsi="Arial" w:cs="Arial"/>
        </w:rPr>
        <w:t xml:space="preserve"> P. …………………….., nr tel. ………………</w:t>
      </w:r>
    </w:p>
    <w:p w14:paraId="022E7761" w14:textId="77777777" w:rsidR="00697571" w:rsidRPr="00F9228A" w:rsidRDefault="00697571" w:rsidP="00F9228A">
      <w:pPr>
        <w:pStyle w:val="Standard"/>
        <w:numPr>
          <w:ilvl w:val="0"/>
          <w:numId w:val="43"/>
        </w:numPr>
        <w:tabs>
          <w:tab w:val="left" w:pos="284"/>
        </w:tabs>
        <w:spacing w:line="276" w:lineRule="auto"/>
        <w:ind w:left="284" w:hanging="284"/>
        <w:rPr>
          <w:rFonts w:ascii="Arial" w:hAnsi="Arial" w:cs="Arial"/>
        </w:rPr>
      </w:pPr>
      <w:r w:rsidRPr="00F9228A">
        <w:rPr>
          <w:rFonts w:ascii="Arial" w:hAnsi="Arial" w:cs="Arial"/>
        </w:rPr>
        <w:t>przedstawicielem Zamawiającego będzie P. Marta Urbanek, nr tel. 14 644 31 54.</w:t>
      </w:r>
    </w:p>
    <w:p w14:paraId="4BA682A7" w14:textId="77777777" w:rsidR="00697571" w:rsidRPr="00F9228A" w:rsidRDefault="00697571" w:rsidP="00F9228A">
      <w:pPr>
        <w:autoSpaceDE w:val="0"/>
        <w:spacing w:line="276" w:lineRule="auto"/>
        <w:rPr>
          <w:rFonts w:ascii="Arial" w:hAnsi="Arial" w:cs="Arial"/>
          <w:color w:val="FF0000"/>
          <w:sz w:val="24"/>
          <w:szCs w:val="24"/>
          <w:highlight w:val="yellow"/>
        </w:rPr>
      </w:pPr>
    </w:p>
    <w:p w14:paraId="4DEF2646" w14:textId="77777777" w:rsidR="00697571" w:rsidRPr="00F9228A" w:rsidRDefault="00697571" w:rsidP="00714DC9">
      <w:pPr>
        <w:autoSpaceDE w:val="0"/>
        <w:spacing w:line="276" w:lineRule="auto"/>
        <w:jc w:val="center"/>
        <w:rPr>
          <w:rFonts w:ascii="Arial" w:hAnsi="Arial" w:cs="Arial"/>
          <w:b/>
          <w:sz w:val="24"/>
          <w:szCs w:val="24"/>
        </w:rPr>
      </w:pPr>
      <w:r w:rsidRPr="00F9228A">
        <w:rPr>
          <w:rFonts w:ascii="Arial" w:hAnsi="Arial" w:cs="Arial"/>
          <w:b/>
          <w:sz w:val="24"/>
          <w:szCs w:val="24"/>
        </w:rPr>
        <w:t>§ 6. Odstąpienie od umowy</w:t>
      </w:r>
    </w:p>
    <w:p w14:paraId="6A9C2198" w14:textId="4C948103" w:rsidR="00697571" w:rsidRPr="00F9228A" w:rsidRDefault="00697571" w:rsidP="00F9228A">
      <w:pPr>
        <w:pStyle w:val="western"/>
        <w:numPr>
          <w:ilvl w:val="0"/>
          <w:numId w:val="2"/>
        </w:numPr>
        <w:tabs>
          <w:tab w:val="num" w:pos="0"/>
        </w:tabs>
        <w:spacing w:before="0" w:after="0" w:line="276" w:lineRule="auto"/>
        <w:ind w:left="284" w:hanging="284"/>
        <w:jc w:val="left"/>
        <w:rPr>
          <w:sz w:val="24"/>
          <w:szCs w:val="24"/>
        </w:rPr>
      </w:pPr>
      <w:r w:rsidRPr="00F9228A">
        <w:rPr>
          <w:sz w:val="24"/>
          <w:szCs w:val="24"/>
        </w:rPr>
        <w:t xml:space="preserve">Zamawiający może odstąpić od umowy w przypadkach przewidzianych przez ustawy: Prawo zamówień publicznych i Kodeks Cywilny. Zamawiający </w:t>
      </w:r>
      <w:r w:rsidR="00714DC9">
        <w:rPr>
          <w:sz w:val="24"/>
          <w:szCs w:val="24"/>
        </w:rPr>
        <w:t xml:space="preserve">                               </w:t>
      </w:r>
      <w:r w:rsidRPr="00F9228A">
        <w:rPr>
          <w:sz w:val="24"/>
          <w:szCs w:val="24"/>
        </w:rPr>
        <w:t>i Wykonawca może ponadto odstąpić od umowy, jeżeli druga strona narusza</w:t>
      </w:r>
      <w:r w:rsidR="00714DC9">
        <w:rPr>
          <w:sz w:val="24"/>
          <w:szCs w:val="24"/>
        </w:rPr>
        <w:t xml:space="preserve">                                </w:t>
      </w:r>
      <w:r w:rsidRPr="00F9228A">
        <w:rPr>
          <w:sz w:val="24"/>
          <w:szCs w:val="24"/>
        </w:rPr>
        <w:t xml:space="preserve"> w sposób podstawowy postanowienia umowy.</w:t>
      </w:r>
    </w:p>
    <w:p w14:paraId="02C1C014" w14:textId="77777777" w:rsidR="00697571" w:rsidRPr="00F9228A" w:rsidRDefault="00697571" w:rsidP="00F9228A">
      <w:pPr>
        <w:pStyle w:val="western"/>
        <w:numPr>
          <w:ilvl w:val="0"/>
          <w:numId w:val="2"/>
        </w:numPr>
        <w:tabs>
          <w:tab w:val="num" w:pos="0"/>
        </w:tabs>
        <w:spacing w:before="0" w:after="0" w:line="276" w:lineRule="auto"/>
        <w:ind w:left="284" w:hanging="284"/>
        <w:jc w:val="left"/>
        <w:rPr>
          <w:sz w:val="24"/>
          <w:szCs w:val="24"/>
        </w:rPr>
      </w:pPr>
      <w:r w:rsidRPr="00F9228A">
        <w:rPr>
          <w:sz w:val="24"/>
          <w:szCs w:val="24"/>
        </w:rPr>
        <w:t>Do podstawowych naruszeń umowy zaliczają się w szczególności następujące przypadki:</w:t>
      </w:r>
    </w:p>
    <w:p w14:paraId="5DF27C68" w14:textId="77777777" w:rsidR="00697571" w:rsidRPr="00F9228A" w:rsidRDefault="00697571" w:rsidP="00F9228A">
      <w:pPr>
        <w:pStyle w:val="western"/>
        <w:numPr>
          <w:ilvl w:val="0"/>
          <w:numId w:val="30"/>
        </w:numPr>
        <w:spacing w:before="0" w:after="0" w:line="276" w:lineRule="auto"/>
        <w:ind w:left="567" w:hanging="283"/>
        <w:jc w:val="left"/>
        <w:rPr>
          <w:sz w:val="24"/>
          <w:szCs w:val="24"/>
        </w:rPr>
      </w:pPr>
      <w:r w:rsidRPr="00F9228A">
        <w:rPr>
          <w:sz w:val="24"/>
          <w:szCs w:val="24"/>
        </w:rPr>
        <w:t>Wykonawca popada w stan likwidacji lub upadłości,</w:t>
      </w:r>
    </w:p>
    <w:p w14:paraId="3A9B8404" w14:textId="77777777" w:rsidR="00697571" w:rsidRPr="00F9228A" w:rsidRDefault="00697571" w:rsidP="00F9228A">
      <w:pPr>
        <w:pStyle w:val="western"/>
        <w:numPr>
          <w:ilvl w:val="0"/>
          <w:numId w:val="30"/>
        </w:numPr>
        <w:spacing w:before="0" w:after="0" w:line="276" w:lineRule="auto"/>
        <w:ind w:left="567" w:hanging="283"/>
        <w:jc w:val="left"/>
        <w:rPr>
          <w:sz w:val="24"/>
          <w:szCs w:val="24"/>
        </w:rPr>
      </w:pPr>
      <w:r w:rsidRPr="00F9228A">
        <w:rPr>
          <w:sz w:val="24"/>
          <w:szCs w:val="24"/>
        </w:rPr>
        <w:t>Wykonawca lub osoby działające w jego imieniu podczas realizacji umowy, jest zaangażowany w praktyki korupcyjne potwierdzone skazującym wyrokiem sądu,</w:t>
      </w:r>
    </w:p>
    <w:p w14:paraId="7B245CF3" w14:textId="77777777" w:rsidR="00697571" w:rsidRPr="00F9228A" w:rsidRDefault="00697571" w:rsidP="00F9228A">
      <w:pPr>
        <w:pStyle w:val="western"/>
        <w:numPr>
          <w:ilvl w:val="0"/>
          <w:numId w:val="30"/>
        </w:numPr>
        <w:spacing w:before="0" w:after="0" w:line="276" w:lineRule="auto"/>
        <w:ind w:left="567" w:hanging="283"/>
        <w:jc w:val="left"/>
        <w:rPr>
          <w:sz w:val="24"/>
          <w:szCs w:val="24"/>
        </w:rPr>
      </w:pPr>
      <w:r w:rsidRPr="00F9228A">
        <w:rPr>
          <w:sz w:val="24"/>
          <w:szCs w:val="24"/>
        </w:rPr>
        <w:t>Wykonawca realizuje przy pomocy podwykonawców czynności zastrzeżone do jego wyłącznej kompetencji,</w:t>
      </w:r>
    </w:p>
    <w:p w14:paraId="3D0ECBC4" w14:textId="77777777" w:rsidR="00697571" w:rsidRPr="00F9228A" w:rsidRDefault="00697571" w:rsidP="00F9228A">
      <w:pPr>
        <w:pStyle w:val="western"/>
        <w:numPr>
          <w:ilvl w:val="0"/>
          <w:numId w:val="30"/>
        </w:numPr>
        <w:spacing w:before="0" w:after="0" w:line="276" w:lineRule="auto"/>
        <w:ind w:left="567" w:hanging="283"/>
        <w:jc w:val="left"/>
        <w:rPr>
          <w:b/>
          <w:bCs/>
          <w:sz w:val="24"/>
          <w:szCs w:val="24"/>
        </w:rPr>
      </w:pPr>
      <w:r w:rsidRPr="00F9228A">
        <w:rPr>
          <w:sz w:val="24"/>
          <w:szCs w:val="24"/>
        </w:rPr>
        <w:t>Wykonawca realizuje przedmiot umowy w sposób niezgodny z obowiązującymi przepisami i normami oraz wskazaniami Zamawiającego i niniejsza umową.</w:t>
      </w:r>
    </w:p>
    <w:p w14:paraId="7BABF0D9" w14:textId="77777777" w:rsidR="00697571" w:rsidRPr="00F9228A" w:rsidRDefault="00697571" w:rsidP="00F9228A">
      <w:pPr>
        <w:pStyle w:val="Standard"/>
        <w:spacing w:line="276" w:lineRule="auto"/>
        <w:rPr>
          <w:rFonts w:ascii="Arial" w:hAnsi="Arial" w:cs="Arial"/>
          <w:b/>
          <w:color w:val="FF0000"/>
          <w:highlight w:val="yellow"/>
        </w:rPr>
      </w:pPr>
    </w:p>
    <w:p w14:paraId="0E439C16" w14:textId="77777777" w:rsidR="00697571" w:rsidRPr="00F9228A" w:rsidRDefault="00697571" w:rsidP="00714DC9">
      <w:pPr>
        <w:pStyle w:val="Standard"/>
        <w:spacing w:line="276" w:lineRule="auto"/>
        <w:ind w:left="360"/>
        <w:jc w:val="center"/>
        <w:rPr>
          <w:rFonts w:ascii="Arial" w:hAnsi="Arial" w:cs="Arial"/>
          <w:b/>
        </w:rPr>
      </w:pPr>
      <w:r w:rsidRPr="00F9228A">
        <w:rPr>
          <w:rFonts w:ascii="Arial" w:hAnsi="Arial" w:cs="Arial"/>
          <w:b/>
        </w:rPr>
        <w:t>§ 7. Kary umowne</w:t>
      </w:r>
    </w:p>
    <w:p w14:paraId="52C7B728" w14:textId="77777777" w:rsidR="00697571" w:rsidRPr="00F9228A" w:rsidRDefault="00697571" w:rsidP="00F9228A">
      <w:pPr>
        <w:pStyle w:val="Standard"/>
        <w:numPr>
          <w:ilvl w:val="6"/>
          <w:numId w:val="32"/>
        </w:numPr>
        <w:tabs>
          <w:tab w:val="left" w:pos="284"/>
        </w:tabs>
        <w:spacing w:line="276" w:lineRule="auto"/>
        <w:ind w:left="284" w:hanging="284"/>
        <w:textAlignment w:val="baseline"/>
        <w:rPr>
          <w:rFonts w:ascii="Arial" w:hAnsi="Arial" w:cs="Arial"/>
        </w:rPr>
      </w:pPr>
      <w:r w:rsidRPr="00F9228A">
        <w:rPr>
          <w:rFonts w:ascii="Arial" w:hAnsi="Arial" w:cs="Arial"/>
        </w:rPr>
        <w:t>Strony ustalają kary umowne z następujących tytułów:</w:t>
      </w:r>
    </w:p>
    <w:p w14:paraId="52CA5817" w14:textId="77777777" w:rsidR="00697571" w:rsidRPr="00F9228A" w:rsidRDefault="00697571" w:rsidP="00F9228A">
      <w:pPr>
        <w:pStyle w:val="Standard"/>
        <w:numPr>
          <w:ilvl w:val="0"/>
          <w:numId w:val="3"/>
        </w:numPr>
        <w:tabs>
          <w:tab w:val="clear" w:pos="708"/>
          <w:tab w:val="left" w:pos="284"/>
        </w:tabs>
        <w:spacing w:line="276" w:lineRule="auto"/>
        <w:ind w:left="567" w:hanging="283"/>
        <w:textAlignment w:val="baseline"/>
        <w:rPr>
          <w:rFonts w:ascii="Arial" w:hAnsi="Arial" w:cs="Arial"/>
        </w:rPr>
      </w:pPr>
      <w:r w:rsidRPr="00F9228A">
        <w:rPr>
          <w:rFonts w:ascii="Arial" w:hAnsi="Arial" w:cs="Arial"/>
        </w:rPr>
        <w:t>Zamawiający może żądać od Wykonawcy:</w:t>
      </w:r>
    </w:p>
    <w:p w14:paraId="37A24D09" w14:textId="77777777" w:rsidR="00697571" w:rsidRPr="00F9228A" w:rsidRDefault="00697571" w:rsidP="00F9228A">
      <w:pPr>
        <w:pStyle w:val="Standard"/>
        <w:numPr>
          <w:ilvl w:val="0"/>
          <w:numId w:val="25"/>
        </w:numPr>
        <w:spacing w:line="276" w:lineRule="auto"/>
        <w:ind w:left="851" w:hanging="284"/>
        <w:textAlignment w:val="baseline"/>
        <w:rPr>
          <w:rFonts w:ascii="Arial" w:hAnsi="Arial" w:cs="Arial"/>
        </w:rPr>
      </w:pPr>
      <w:r w:rsidRPr="00F9228A">
        <w:rPr>
          <w:rFonts w:ascii="Arial" w:hAnsi="Arial" w:cs="Arial"/>
        </w:rPr>
        <w:t xml:space="preserve">kary za odstąpienie od umowy z przyczyn leżących po stronie Wykonawcy </w:t>
      </w:r>
      <w:r w:rsidRPr="00F9228A">
        <w:rPr>
          <w:rFonts w:ascii="Arial" w:hAnsi="Arial" w:cs="Arial"/>
        </w:rPr>
        <w:br/>
        <w:t>w wysokości 10% ceny brutto ustalonej w § 4, ust. 2,</w:t>
      </w:r>
    </w:p>
    <w:p w14:paraId="68723493" w14:textId="77777777" w:rsidR="00697571" w:rsidRPr="00F9228A" w:rsidRDefault="00697571" w:rsidP="00F9228A">
      <w:pPr>
        <w:pStyle w:val="Standard"/>
        <w:numPr>
          <w:ilvl w:val="0"/>
          <w:numId w:val="25"/>
        </w:numPr>
        <w:tabs>
          <w:tab w:val="left" w:pos="709"/>
        </w:tabs>
        <w:spacing w:line="276" w:lineRule="auto"/>
        <w:ind w:left="851" w:hanging="284"/>
        <w:textAlignment w:val="baseline"/>
        <w:rPr>
          <w:rFonts w:ascii="Arial" w:hAnsi="Arial" w:cs="Arial"/>
        </w:rPr>
      </w:pPr>
      <w:r w:rsidRPr="00F9228A">
        <w:rPr>
          <w:rFonts w:ascii="Arial" w:hAnsi="Arial" w:cs="Arial"/>
        </w:rPr>
        <w:t>kary za nieterminowe wykonanie przedmiotu umowy w wysokości 1 % ceny brutto ustalonej w § 4, ust. 2 za każdy dzień opóźnienia,</w:t>
      </w:r>
    </w:p>
    <w:p w14:paraId="0057D13C" w14:textId="77777777" w:rsidR="00697571" w:rsidRPr="00F9228A" w:rsidRDefault="00697571" w:rsidP="00F9228A">
      <w:pPr>
        <w:pStyle w:val="Standard"/>
        <w:numPr>
          <w:ilvl w:val="0"/>
          <w:numId w:val="25"/>
        </w:numPr>
        <w:tabs>
          <w:tab w:val="left" w:pos="851"/>
        </w:tabs>
        <w:spacing w:line="276" w:lineRule="auto"/>
        <w:ind w:left="851" w:hanging="284"/>
        <w:textAlignment w:val="baseline"/>
        <w:rPr>
          <w:rFonts w:ascii="Arial" w:hAnsi="Arial" w:cs="Arial"/>
        </w:rPr>
      </w:pPr>
      <w:r w:rsidRPr="00F9228A">
        <w:rPr>
          <w:rFonts w:ascii="Arial" w:hAnsi="Arial" w:cs="Arial"/>
        </w:rPr>
        <w:t>kary za nieterminowe usunięcie wad lub usterek ujawnionych w okresie gwarancji i rękojmi w wysokości 1% ceny brutto ustalonej w § 4, ust. 2 za każdy dzień opóźnienia.</w:t>
      </w:r>
    </w:p>
    <w:p w14:paraId="44029881" w14:textId="6C534798" w:rsidR="00697571" w:rsidRPr="00F9228A" w:rsidRDefault="00697571" w:rsidP="00F9228A">
      <w:pPr>
        <w:pStyle w:val="Standard"/>
        <w:numPr>
          <w:ilvl w:val="0"/>
          <w:numId w:val="3"/>
        </w:numPr>
        <w:tabs>
          <w:tab w:val="clear" w:pos="708"/>
        </w:tabs>
        <w:spacing w:line="276" w:lineRule="auto"/>
        <w:ind w:left="567" w:hanging="283"/>
        <w:textAlignment w:val="baseline"/>
        <w:rPr>
          <w:rFonts w:ascii="Arial" w:hAnsi="Arial" w:cs="Arial"/>
        </w:rPr>
      </w:pPr>
      <w:r w:rsidRPr="00F9228A">
        <w:rPr>
          <w:rFonts w:ascii="Arial" w:hAnsi="Arial" w:cs="Arial"/>
        </w:rPr>
        <w:lastRenderedPageBreak/>
        <w:t>Wykonawca może żądać od Zamawiającego kary umownej za odstąpienie od umowy z przyczyn, za które ponosi odpowiedzialność Zamawiający,</w:t>
      </w:r>
      <w:r w:rsidR="00714DC9">
        <w:rPr>
          <w:rFonts w:ascii="Arial" w:hAnsi="Arial" w:cs="Arial"/>
        </w:rPr>
        <w:t xml:space="preserve">                            </w:t>
      </w:r>
      <w:r w:rsidRPr="00F9228A">
        <w:rPr>
          <w:rFonts w:ascii="Arial" w:hAnsi="Arial" w:cs="Arial"/>
        </w:rPr>
        <w:t xml:space="preserve"> w wysokości 10% łącznej kwoty wynagrodzenia brutto z tytułu realizacji przedmiotu niniejszej umowy, z wyjątkiem wystąpienia sytuacji przedstawionej w art. 456 ustawy z 11 września 2019 r. Prawo zamówień publicznych (Dz. U.</w:t>
      </w:r>
      <w:r w:rsidR="00714DC9">
        <w:rPr>
          <w:rFonts w:ascii="Arial" w:hAnsi="Arial" w:cs="Arial"/>
        </w:rPr>
        <w:t xml:space="preserve">                  </w:t>
      </w:r>
      <w:r w:rsidRPr="00F9228A">
        <w:rPr>
          <w:rFonts w:ascii="Arial" w:hAnsi="Arial" w:cs="Arial"/>
        </w:rPr>
        <w:t xml:space="preserve"> z 2024 r. poz. 1320 ze zm.).</w:t>
      </w:r>
    </w:p>
    <w:p w14:paraId="32A15F10" w14:textId="77777777" w:rsidR="00697571" w:rsidRPr="00F9228A" w:rsidRDefault="00697571" w:rsidP="00F9228A">
      <w:pPr>
        <w:pStyle w:val="Standard"/>
        <w:numPr>
          <w:ilvl w:val="6"/>
          <w:numId w:val="32"/>
        </w:numPr>
        <w:spacing w:line="276" w:lineRule="auto"/>
        <w:ind w:left="284" w:hanging="284"/>
        <w:textAlignment w:val="baseline"/>
        <w:rPr>
          <w:rFonts w:ascii="Arial" w:hAnsi="Arial" w:cs="Arial"/>
        </w:rPr>
      </w:pPr>
      <w:r w:rsidRPr="00F9228A">
        <w:rPr>
          <w:rFonts w:ascii="Arial" w:hAnsi="Arial" w:cs="Arial"/>
        </w:rPr>
        <w:t>Strony zastrzegają sobie prawo do dochodzenia odszkodowania uzupełniającego przewyższającego wysokość kar umownych.</w:t>
      </w:r>
    </w:p>
    <w:p w14:paraId="73C8B4A3" w14:textId="77777777" w:rsidR="00697571" w:rsidRPr="00F9228A" w:rsidRDefault="00697571" w:rsidP="00F9228A">
      <w:pPr>
        <w:numPr>
          <w:ilvl w:val="6"/>
          <w:numId w:val="32"/>
        </w:numPr>
        <w:spacing w:line="276" w:lineRule="auto"/>
        <w:ind w:left="284" w:hanging="284"/>
        <w:rPr>
          <w:rFonts w:ascii="Arial" w:eastAsia="Arial" w:hAnsi="Arial" w:cs="Arial"/>
          <w:sz w:val="24"/>
          <w:szCs w:val="24"/>
        </w:rPr>
      </w:pPr>
      <w:r w:rsidRPr="00F9228A">
        <w:rPr>
          <w:rFonts w:ascii="Arial" w:eastAsia="Arial" w:hAnsi="Arial" w:cs="Arial"/>
          <w:sz w:val="24"/>
          <w:szCs w:val="24"/>
        </w:rPr>
        <w:t>Łączna wysokość kar umownych nie może przekroczyć 30% łącznej kwoty wynagrodzenia brutto z tytułu realizacji przedmiotu niniejszej umowy.</w:t>
      </w:r>
    </w:p>
    <w:p w14:paraId="75C6CA85" w14:textId="77777777" w:rsidR="00697571" w:rsidRPr="00F9228A" w:rsidRDefault="00697571" w:rsidP="00F9228A">
      <w:pPr>
        <w:pStyle w:val="Standard"/>
        <w:numPr>
          <w:ilvl w:val="6"/>
          <w:numId w:val="32"/>
        </w:numPr>
        <w:spacing w:line="276" w:lineRule="auto"/>
        <w:ind w:left="284" w:hanging="284"/>
        <w:textAlignment w:val="baseline"/>
        <w:rPr>
          <w:rFonts w:ascii="Arial" w:hAnsi="Arial" w:cs="Arial"/>
        </w:rPr>
      </w:pPr>
      <w:r w:rsidRPr="00F9228A">
        <w:rPr>
          <w:rFonts w:ascii="Arial" w:hAnsi="Arial" w:cs="Arial"/>
          <w:shd w:val="clear" w:color="auto" w:fill="FFFFFF"/>
        </w:rPr>
        <w:t>Kary umowne płatne będą w terminie 7 dni od dnia doręczenia wezwania do zapłaty, do którego zostanie załączona nota obciążeniowa.</w:t>
      </w:r>
    </w:p>
    <w:p w14:paraId="66545384" w14:textId="77777777" w:rsidR="00697571" w:rsidRPr="00F9228A" w:rsidRDefault="00697571" w:rsidP="00F9228A">
      <w:pPr>
        <w:pStyle w:val="Standard"/>
        <w:numPr>
          <w:ilvl w:val="6"/>
          <w:numId w:val="32"/>
        </w:numPr>
        <w:spacing w:line="276" w:lineRule="auto"/>
        <w:ind w:left="284" w:hanging="284"/>
        <w:textAlignment w:val="baseline"/>
        <w:rPr>
          <w:rFonts w:ascii="Arial" w:hAnsi="Arial" w:cs="Arial"/>
        </w:rPr>
      </w:pPr>
      <w:r w:rsidRPr="00F9228A">
        <w:rPr>
          <w:rFonts w:ascii="Arial" w:hAnsi="Arial" w:cs="Arial"/>
          <w:shd w:val="clear" w:color="auto" w:fill="FFFFFF"/>
        </w:rPr>
        <w:t>Zamawiającemu przysługuje prawo dochodzenia na zasadach ogólnych odszkodowania za szkodę przekraczającą wysokość zastrzeżonych kar umownych, wyrządzoną na skutek niewykonania lub nienależytego wykonania zobowiązania.</w:t>
      </w:r>
    </w:p>
    <w:p w14:paraId="4C14CAE4" w14:textId="507934CD" w:rsidR="00697571" w:rsidRPr="00F9228A" w:rsidRDefault="00697571" w:rsidP="00F9228A">
      <w:pPr>
        <w:pStyle w:val="Standard"/>
        <w:numPr>
          <w:ilvl w:val="6"/>
          <w:numId w:val="32"/>
        </w:numPr>
        <w:spacing w:line="276" w:lineRule="auto"/>
        <w:ind w:left="284" w:hanging="284"/>
        <w:textAlignment w:val="baseline"/>
        <w:rPr>
          <w:rFonts w:ascii="Arial" w:hAnsi="Arial" w:cs="Arial"/>
        </w:rPr>
      </w:pPr>
      <w:r w:rsidRPr="00F9228A">
        <w:rPr>
          <w:rFonts w:ascii="Arial" w:hAnsi="Arial" w:cs="Arial"/>
          <w:shd w:val="clear" w:color="auto" w:fill="FFFFFF"/>
        </w:rPr>
        <w:t xml:space="preserve">Zamawiający zastrzega sobie prawo do potrącenia kar umownych z faktury VAT, </w:t>
      </w:r>
      <w:r w:rsidR="00714DC9">
        <w:rPr>
          <w:rFonts w:ascii="Arial" w:hAnsi="Arial" w:cs="Arial"/>
          <w:shd w:val="clear" w:color="auto" w:fill="FFFFFF"/>
        </w:rPr>
        <w:t xml:space="preserve"> </w:t>
      </w:r>
      <w:r w:rsidRPr="00F9228A">
        <w:rPr>
          <w:rFonts w:ascii="Arial" w:hAnsi="Arial" w:cs="Arial"/>
          <w:shd w:val="clear" w:color="auto" w:fill="FFFFFF"/>
        </w:rPr>
        <w:t>a Wykonawca wyraża na to zgodę.</w:t>
      </w:r>
    </w:p>
    <w:p w14:paraId="54B861CC" w14:textId="77777777" w:rsidR="00697571" w:rsidRPr="00F9228A" w:rsidRDefault="00697571" w:rsidP="00F9228A">
      <w:pPr>
        <w:autoSpaceDE w:val="0"/>
        <w:spacing w:line="276" w:lineRule="auto"/>
        <w:rPr>
          <w:rFonts w:ascii="Arial" w:hAnsi="Arial" w:cs="Arial"/>
          <w:b/>
          <w:sz w:val="24"/>
          <w:szCs w:val="24"/>
          <w:highlight w:val="yellow"/>
          <w:shd w:val="clear" w:color="auto" w:fill="FFFFFF"/>
        </w:rPr>
      </w:pPr>
    </w:p>
    <w:p w14:paraId="408CA833" w14:textId="77777777" w:rsidR="00697571" w:rsidRPr="00F9228A" w:rsidRDefault="00697571" w:rsidP="00714DC9">
      <w:pPr>
        <w:autoSpaceDE w:val="0"/>
        <w:spacing w:line="276" w:lineRule="auto"/>
        <w:jc w:val="center"/>
        <w:rPr>
          <w:rFonts w:ascii="Arial" w:hAnsi="Arial" w:cs="Arial"/>
          <w:b/>
          <w:sz w:val="24"/>
          <w:szCs w:val="24"/>
          <w:shd w:val="clear" w:color="auto" w:fill="FFFFFF"/>
        </w:rPr>
      </w:pPr>
      <w:r w:rsidRPr="00F9228A">
        <w:rPr>
          <w:rFonts w:ascii="Arial" w:hAnsi="Arial" w:cs="Arial"/>
          <w:b/>
          <w:sz w:val="24"/>
          <w:szCs w:val="24"/>
          <w:shd w:val="clear" w:color="auto" w:fill="FFFFFF"/>
        </w:rPr>
        <w:t>§ 8. Podwykonawcy</w:t>
      </w:r>
    </w:p>
    <w:p w14:paraId="6F1D853D" w14:textId="77777777" w:rsidR="00697571" w:rsidRPr="00F9228A" w:rsidRDefault="00697571" w:rsidP="00F9228A">
      <w:pPr>
        <w:pStyle w:val="Akapitzlist4"/>
        <w:numPr>
          <w:ilvl w:val="0"/>
          <w:numId w:val="34"/>
        </w:numPr>
        <w:tabs>
          <w:tab w:val="left" w:pos="284"/>
        </w:tabs>
        <w:spacing w:after="0" w:line="276" w:lineRule="auto"/>
        <w:ind w:left="284" w:hanging="284"/>
        <w:rPr>
          <w:rFonts w:ascii="Arial" w:hAnsi="Arial" w:cs="Arial"/>
          <w:sz w:val="24"/>
          <w:szCs w:val="24"/>
        </w:rPr>
      </w:pPr>
      <w:r w:rsidRPr="00F9228A">
        <w:rPr>
          <w:rFonts w:ascii="Arial" w:hAnsi="Arial" w:cs="Arial"/>
          <w:sz w:val="24"/>
          <w:szCs w:val="24"/>
        </w:rPr>
        <w:t xml:space="preserve">Wykonawca będzie w pełni odpowiedzialny za działania lub uchybienia każdego Podwykonawcy i ich przedstawicieli lub pracowników, tak jakby były to działania lub uchybienia Wykonawcy. Wykonawca jest zobowiązany do terminowego regulowania wszelkich zobowiązań wobec Podwykonawców, z którymi współpracuje w związku z realizacją umowy. </w:t>
      </w:r>
    </w:p>
    <w:p w14:paraId="5A8D77C2" w14:textId="77777777" w:rsidR="00697571" w:rsidRPr="00F9228A" w:rsidRDefault="00697571" w:rsidP="00F9228A">
      <w:pPr>
        <w:pStyle w:val="Akapitzlist4"/>
        <w:numPr>
          <w:ilvl w:val="0"/>
          <w:numId w:val="34"/>
        </w:numPr>
        <w:tabs>
          <w:tab w:val="left" w:pos="284"/>
        </w:tabs>
        <w:spacing w:after="0" w:line="276" w:lineRule="auto"/>
        <w:ind w:left="284" w:hanging="284"/>
        <w:rPr>
          <w:rFonts w:ascii="Arial" w:hAnsi="Arial" w:cs="Arial"/>
          <w:sz w:val="24"/>
          <w:szCs w:val="24"/>
        </w:rPr>
      </w:pPr>
      <w:r w:rsidRPr="00F9228A">
        <w:rPr>
          <w:rFonts w:ascii="Arial" w:hAnsi="Arial" w:cs="Arial"/>
          <w:sz w:val="24"/>
          <w:szCs w:val="24"/>
        </w:rPr>
        <w:t>Wykonawca nie podzleci Podwykonawcom innych części zamówienia niż wskazane w ofercie, bez zgody Zamawiającego.</w:t>
      </w:r>
    </w:p>
    <w:p w14:paraId="00383E66" w14:textId="77777777" w:rsidR="00697571" w:rsidRPr="00F9228A" w:rsidRDefault="00697571" w:rsidP="00F9228A">
      <w:pPr>
        <w:pStyle w:val="Akapitzlist4"/>
        <w:numPr>
          <w:ilvl w:val="0"/>
          <w:numId w:val="34"/>
        </w:numPr>
        <w:tabs>
          <w:tab w:val="left" w:pos="284"/>
        </w:tabs>
        <w:spacing w:after="0" w:line="276" w:lineRule="auto"/>
        <w:ind w:left="284" w:hanging="284"/>
        <w:rPr>
          <w:rFonts w:ascii="Arial" w:hAnsi="Arial" w:cs="Arial"/>
          <w:sz w:val="24"/>
          <w:szCs w:val="24"/>
        </w:rPr>
      </w:pPr>
      <w:r w:rsidRPr="00F9228A">
        <w:rPr>
          <w:rFonts w:ascii="Arial" w:hAnsi="Arial" w:cs="Arial"/>
          <w:sz w:val="24"/>
          <w:szCs w:val="24"/>
        </w:rPr>
        <w:t>Każdorazowe skierowanie Podwykonawcy do wykonania dostaw wymaga uprzedniej, pisemnej akceptacji przez Zamawiającego i w związku z tym:</w:t>
      </w:r>
    </w:p>
    <w:p w14:paraId="30E19A38" w14:textId="77777777" w:rsidR="0034121C" w:rsidRDefault="00697571" w:rsidP="0034121C">
      <w:pPr>
        <w:widowControl w:val="0"/>
        <w:numPr>
          <w:ilvl w:val="1"/>
          <w:numId w:val="6"/>
        </w:numPr>
        <w:tabs>
          <w:tab w:val="left" w:pos="567"/>
        </w:tabs>
        <w:spacing w:line="276" w:lineRule="auto"/>
        <w:ind w:left="567" w:hanging="283"/>
        <w:rPr>
          <w:rFonts w:ascii="Arial" w:hAnsi="Arial" w:cs="Arial"/>
          <w:sz w:val="24"/>
          <w:szCs w:val="24"/>
        </w:rPr>
      </w:pPr>
      <w:r w:rsidRPr="00F9228A">
        <w:rPr>
          <w:rFonts w:ascii="Arial" w:hAnsi="Arial" w:cs="Arial"/>
          <w:sz w:val="24"/>
          <w:szCs w:val="24"/>
        </w:rPr>
        <w:t xml:space="preserve">Wykonawca jest zobowiązany przedstawić Zamawiającemu dokumenty wymagane do akceptacji Podwykonawcy, tj. umowę z Podwykonawcą, zawierające co najmniej istotne postanowienia umowne, w tym wynagrodzenie wraz z częścią dokumentacji dotyczącą wykonania dostaw określonych </w:t>
      </w:r>
      <w:r w:rsidR="00714DC9">
        <w:rPr>
          <w:rFonts w:ascii="Arial" w:hAnsi="Arial" w:cs="Arial"/>
          <w:sz w:val="24"/>
          <w:szCs w:val="24"/>
        </w:rPr>
        <w:t xml:space="preserve">                            </w:t>
      </w:r>
      <w:r w:rsidRPr="00F9228A">
        <w:rPr>
          <w:rFonts w:ascii="Arial" w:hAnsi="Arial" w:cs="Arial"/>
          <w:sz w:val="24"/>
          <w:szCs w:val="24"/>
        </w:rPr>
        <w:t xml:space="preserve">w umowie. Ponadto Wykonawca zobowiązany jest przedstawić odpis </w:t>
      </w:r>
      <w:r w:rsidR="0034121C">
        <w:rPr>
          <w:rFonts w:ascii="Arial" w:hAnsi="Arial" w:cs="Arial"/>
          <w:sz w:val="24"/>
          <w:szCs w:val="24"/>
        </w:rPr>
        <w:t xml:space="preserve">                        </w:t>
      </w:r>
      <w:r w:rsidRPr="00F9228A">
        <w:rPr>
          <w:rFonts w:ascii="Arial" w:hAnsi="Arial" w:cs="Arial"/>
          <w:sz w:val="24"/>
          <w:szCs w:val="24"/>
        </w:rPr>
        <w:t>z Krajowego Rejestru Sądowego lub inny dokument, właściwy dla danej formy organizacyjnej Podwykonawcy wskazujący na uprawnienia osób wymienionych w umowie do reprezentowania stron umowy;</w:t>
      </w:r>
    </w:p>
    <w:p w14:paraId="7016225D" w14:textId="65F2DBA8" w:rsidR="0034121C" w:rsidRPr="0034121C" w:rsidRDefault="00697571" w:rsidP="0034121C">
      <w:pPr>
        <w:widowControl w:val="0"/>
        <w:numPr>
          <w:ilvl w:val="1"/>
          <w:numId w:val="6"/>
        </w:numPr>
        <w:tabs>
          <w:tab w:val="left" w:pos="567"/>
        </w:tabs>
        <w:spacing w:line="276" w:lineRule="auto"/>
        <w:ind w:left="567" w:hanging="283"/>
        <w:rPr>
          <w:rFonts w:ascii="Arial" w:hAnsi="Arial" w:cs="Arial"/>
          <w:sz w:val="24"/>
          <w:szCs w:val="24"/>
        </w:rPr>
      </w:pPr>
      <w:r w:rsidRPr="0034121C">
        <w:rPr>
          <w:rFonts w:ascii="Arial" w:hAnsi="Arial" w:cs="Arial"/>
          <w:sz w:val="24"/>
          <w:szCs w:val="24"/>
        </w:rPr>
        <w:t xml:space="preserve">Zamawiający podejmie decyzję, wyrażając zgodę lub sprzeciw na zawarcie </w:t>
      </w:r>
      <w:r w:rsidRPr="0034121C">
        <w:rPr>
          <w:rFonts w:ascii="Arial" w:hAnsi="Arial" w:cs="Arial"/>
          <w:sz w:val="24"/>
          <w:szCs w:val="24"/>
        </w:rPr>
        <w:lastRenderedPageBreak/>
        <w:t>tejże umowy w formie pisemnej. Jeżeli Zamawiający w terminie 3 dni od przedstawienia jemu umowy z Podwykonawcą nie zgłosi na piśmie sprzeciwu lub zastrzeżeń, uważać się będzie, że wyraził zgodę na zawarcie umowy;</w:t>
      </w:r>
    </w:p>
    <w:p w14:paraId="6190D502" w14:textId="48C95D89" w:rsidR="00697571" w:rsidRPr="0034121C" w:rsidRDefault="00697571" w:rsidP="0034121C">
      <w:pPr>
        <w:widowControl w:val="0"/>
        <w:numPr>
          <w:ilvl w:val="1"/>
          <w:numId w:val="6"/>
        </w:numPr>
        <w:tabs>
          <w:tab w:val="left" w:pos="567"/>
        </w:tabs>
        <w:spacing w:line="276" w:lineRule="auto"/>
        <w:ind w:left="567" w:hanging="283"/>
        <w:rPr>
          <w:rFonts w:ascii="Arial" w:hAnsi="Arial" w:cs="Arial"/>
          <w:sz w:val="24"/>
          <w:szCs w:val="24"/>
        </w:rPr>
      </w:pPr>
      <w:r w:rsidRPr="0034121C">
        <w:rPr>
          <w:rFonts w:ascii="Arial" w:hAnsi="Arial" w:cs="Arial"/>
          <w:sz w:val="24"/>
          <w:szCs w:val="24"/>
        </w:rPr>
        <w:t xml:space="preserve">W przypadku zgłoszenia przez Zamawiającego zastrzeżeń (uwag) do umowy </w:t>
      </w:r>
      <w:r w:rsidR="0034121C" w:rsidRPr="0034121C">
        <w:rPr>
          <w:rFonts w:ascii="Arial" w:hAnsi="Arial" w:cs="Arial"/>
          <w:sz w:val="24"/>
          <w:szCs w:val="24"/>
        </w:rPr>
        <w:t xml:space="preserve"> </w:t>
      </w:r>
      <w:r w:rsidRPr="0034121C">
        <w:rPr>
          <w:rFonts w:ascii="Arial" w:hAnsi="Arial" w:cs="Arial"/>
          <w:sz w:val="24"/>
          <w:szCs w:val="24"/>
        </w:rPr>
        <w:t>3-dniowy termin, o którym mowa powyżej liczy się na nowo od dnia przedstawienia poprawionej umowy.</w:t>
      </w:r>
    </w:p>
    <w:p w14:paraId="0C48A7AD" w14:textId="77777777" w:rsidR="00697571" w:rsidRPr="00F9228A" w:rsidRDefault="00697571" w:rsidP="00F9228A">
      <w:pPr>
        <w:widowControl w:val="0"/>
        <w:numPr>
          <w:ilvl w:val="0"/>
          <w:numId w:val="34"/>
        </w:numPr>
        <w:tabs>
          <w:tab w:val="left" w:pos="284"/>
        </w:tabs>
        <w:spacing w:line="276" w:lineRule="auto"/>
        <w:ind w:left="284" w:hanging="284"/>
        <w:rPr>
          <w:rFonts w:ascii="Arial" w:hAnsi="Arial" w:cs="Arial"/>
          <w:sz w:val="24"/>
          <w:szCs w:val="24"/>
        </w:rPr>
      </w:pPr>
      <w:r w:rsidRPr="00F9228A">
        <w:rPr>
          <w:rFonts w:ascii="Arial" w:hAnsi="Arial" w:cs="Arial"/>
          <w:sz w:val="24"/>
          <w:szCs w:val="24"/>
        </w:rPr>
        <w:t>Do wszelkich zmian do umów między Wykonawcą a Podwykonawcą stosuje się procedurę określoną w ust. 3.</w:t>
      </w:r>
    </w:p>
    <w:p w14:paraId="5A554FE5" w14:textId="77777777" w:rsidR="00697571" w:rsidRPr="00F9228A" w:rsidRDefault="00697571" w:rsidP="00F9228A">
      <w:pPr>
        <w:widowControl w:val="0"/>
        <w:numPr>
          <w:ilvl w:val="0"/>
          <w:numId w:val="34"/>
        </w:numPr>
        <w:tabs>
          <w:tab w:val="left" w:pos="284"/>
        </w:tabs>
        <w:spacing w:line="276" w:lineRule="auto"/>
        <w:ind w:left="284" w:hanging="284"/>
        <w:rPr>
          <w:rFonts w:ascii="Arial" w:hAnsi="Arial" w:cs="Arial"/>
          <w:sz w:val="24"/>
          <w:szCs w:val="24"/>
        </w:rPr>
      </w:pPr>
      <w:r w:rsidRPr="00F9228A">
        <w:rPr>
          <w:rFonts w:ascii="Arial" w:hAnsi="Arial" w:cs="Arial"/>
          <w:sz w:val="24"/>
          <w:szCs w:val="24"/>
        </w:rPr>
        <w:t xml:space="preserve">Niewypełnienie przez Wykonawcę obowiązków określonych powyżej stanowi podstawę do natychmiastowego usunięcia Podwykonawcy przez Zamawiającego lub żądania od Wykonawcy usunięcia przedmiotowego Podwykonawcy. </w:t>
      </w:r>
    </w:p>
    <w:p w14:paraId="15E6D8F0" w14:textId="77777777" w:rsidR="00697571" w:rsidRPr="00F9228A" w:rsidRDefault="00697571" w:rsidP="00F9228A">
      <w:pPr>
        <w:widowControl w:val="0"/>
        <w:numPr>
          <w:ilvl w:val="0"/>
          <w:numId w:val="34"/>
        </w:numPr>
        <w:tabs>
          <w:tab w:val="left" w:pos="284"/>
        </w:tabs>
        <w:spacing w:line="276" w:lineRule="auto"/>
        <w:ind w:left="284" w:hanging="284"/>
        <w:rPr>
          <w:rFonts w:ascii="Arial" w:hAnsi="Arial" w:cs="Arial"/>
          <w:sz w:val="24"/>
          <w:szCs w:val="24"/>
        </w:rPr>
      </w:pPr>
      <w:r w:rsidRPr="00F9228A">
        <w:rPr>
          <w:rFonts w:ascii="Arial" w:hAnsi="Arial" w:cs="Arial"/>
          <w:sz w:val="24"/>
          <w:szCs w:val="24"/>
        </w:rPr>
        <w:t>W przypadku powierzenia przez Wykonawcę realizacji dostaw Podwykonawcy, Wykonawca jest zobowiązany do dokonania we własnym zakresie zapłaty wynagrodzenia należnego Podwykonawcy z zachowaniem terminów płatności określonych w umowie z Podwykonawcą, z tymże termin ten nie może być dłuższy niż 7 dni.</w:t>
      </w:r>
    </w:p>
    <w:p w14:paraId="541D335F" w14:textId="77777777" w:rsidR="00697571" w:rsidRPr="00F9228A" w:rsidRDefault="00697571" w:rsidP="00F9228A">
      <w:pPr>
        <w:widowControl w:val="0"/>
        <w:numPr>
          <w:ilvl w:val="0"/>
          <w:numId w:val="34"/>
        </w:numPr>
        <w:tabs>
          <w:tab w:val="left" w:pos="284"/>
        </w:tabs>
        <w:spacing w:line="276" w:lineRule="auto"/>
        <w:ind w:left="284" w:hanging="284"/>
        <w:rPr>
          <w:rFonts w:ascii="Arial" w:hAnsi="Arial" w:cs="Arial"/>
          <w:sz w:val="24"/>
          <w:szCs w:val="24"/>
        </w:rPr>
      </w:pPr>
      <w:r w:rsidRPr="00F9228A">
        <w:rPr>
          <w:rFonts w:ascii="Arial" w:hAnsi="Arial" w:cs="Arial"/>
          <w:sz w:val="24"/>
          <w:szCs w:val="24"/>
        </w:rPr>
        <w:t>Jeżeli zatwierdzony przez Zamawiającego zgodnie z warunkami umowy Podwykonawca wystąpi na piśmie z oświadczeniem do Zamawiającego, że Wykonawca nie dokonuje płatności za wykonane dostawy, które zostały odebrane i poświadczone do zapłaty przez Zamawiającego i udokumentuje zasadność takiego żądania dokumentami potwierdzającymi wykonanie i odbiór fakturowanych dostaw, to Zamawiający wezwie Wykonawcę do dostarczenia w terminie 7 dni od daty doręczenia takiego powiadomienia dowodów, że poświadczone przez Zamawiającego sumy należne Podwykonawcy za dostawy zostały zapłacone albo, że zobowiązanie do zapłaty wygasło w inny sposób niż poprzez zapłatę.</w:t>
      </w:r>
    </w:p>
    <w:p w14:paraId="7F48A896" w14:textId="47A01AF7" w:rsidR="00697571" w:rsidRPr="00F9228A" w:rsidRDefault="00697571" w:rsidP="00F9228A">
      <w:pPr>
        <w:widowControl w:val="0"/>
        <w:numPr>
          <w:ilvl w:val="0"/>
          <w:numId w:val="34"/>
        </w:numPr>
        <w:tabs>
          <w:tab w:val="left" w:pos="284"/>
        </w:tabs>
        <w:spacing w:line="276" w:lineRule="auto"/>
        <w:ind w:left="284" w:hanging="284"/>
        <w:rPr>
          <w:rFonts w:ascii="Arial" w:hAnsi="Arial" w:cs="Arial"/>
          <w:sz w:val="24"/>
          <w:szCs w:val="24"/>
        </w:rPr>
      </w:pPr>
      <w:r w:rsidRPr="00F9228A">
        <w:rPr>
          <w:rFonts w:ascii="Arial" w:hAnsi="Arial" w:cs="Arial"/>
          <w:sz w:val="24"/>
          <w:szCs w:val="24"/>
        </w:rPr>
        <w:t>Jeżeli po wezwaniu, o którym mowa w ust. 7 dot. Podwykonawcy dostaw Wykonawca nie dostarczy dowodów, że sumy należne Podwykonawcy zostały zapłacone to Zamawiający, po potwierdzeniu kwoty przez Zamawiającego, zapłaci na rzecz Podwykonawcy należną kwotę.</w:t>
      </w:r>
      <w:r w:rsidR="0034121C">
        <w:rPr>
          <w:rFonts w:ascii="Arial" w:hAnsi="Arial" w:cs="Arial"/>
          <w:sz w:val="24"/>
          <w:szCs w:val="24"/>
        </w:rPr>
        <w:t xml:space="preserve"> </w:t>
      </w:r>
      <w:r w:rsidRPr="00F9228A">
        <w:rPr>
          <w:rFonts w:ascii="Arial" w:hAnsi="Arial" w:cs="Arial"/>
          <w:sz w:val="24"/>
          <w:szCs w:val="24"/>
        </w:rPr>
        <w:t>Zapłata na rzecz Podwykonawcy zostanie dokonana w walucie, w jakiej rozliczana jest umowa między Wykonawcą a Zamawiającym.</w:t>
      </w:r>
    </w:p>
    <w:p w14:paraId="217883F8" w14:textId="77777777" w:rsidR="00697571" w:rsidRPr="00F9228A" w:rsidRDefault="00697571" w:rsidP="00F9228A">
      <w:pPr>
        <w:widowControl w:val="0"/>
        <w:numPr>
          <w:ilvl w:val="0"/>
          <w:numId w:val="34"/>
        </w:numPr>
        <w:tabs>
          <w:tab w:val="left" w:pos="284"/>
        </w:tabs>
        <w:spacing w:line="276" w:lineRule="auto"/>
        <w:ind w:left="284" w:hanging="284"/>
        <w:rPr>
          <w:rFonts w:ascii="Arial" w:hAnsi="Arial" w:cs="Arial"/>
          <w:sz w:val="24"/>
          <w:szCs w:val="24"/>
        </w:rPr>
      </w:pPr>
      <w:r w:rsidRPr="00F9228A">
        <w:rPr>
          <w:rFonts w:ascii="Arial" w:hAnsi="Arial" w:cs="Arial"/>
          <w:sz w:val="24"/>
          <w:szCs w:val="24"/>
        </w:rPr>
        <w:t>Zamawiający po zapłaceniu należności bezpośrednio dla Podwykonawcy będzie miał prawo potrącić kwotę równą tej należności z wierzytelności Wykonawcy względem Zamawiającego</w:t>
      </w:r>
      <w:r w:rsidRPr="00F9228A">
        <w:rPr>
          <w:rFonts w:ascii="Arial" w:hAnsi="Arial" w:cs="Arial"/>
          <w:i/>
          <w:sz w:val="24"/>
          <w:szCs w:val="24"/>
        </w:rPr>
        <w:t>.</w:t>
      </w:r>
    </w:p>
    <w:p w14:paraId="276B9624" w14:textId="77777777" w:rsidR="00697571" w:rsidRPr="00F9228A" w:rsidRDefault="00697571" w:rsidP="00F9228A">
      <w:pPr>
        <w:widowControl w:val="0"/>
        <w:numPr>
          <w:ilvl w:val="0"/>
          <w:numId w:val="34"/>
        </w:numPr>
        <w:tabs>
          <w:tab w:val="left" w:pos="142"/>
          <w:tab w:val="left" w:pos="426"/>
          <w:tab w:val="left" w:pos="1276"/>
        </w:tabs>
        <w:spacing w:line="276" w:lineRule="auto"/>
        <w:ind w:left="426" w:hanging="426"/>
        <w:rPr>
          <w:rFonts w:ascii="Arial" w:hAnsi="Arial" w:cs="Arial"/>
          <w:sz w:val="24"/>
          <w:szCs w:val="24"/>
        </w:rPr>
      </w:pPr>
      <w:r w:rsidRPr="00F9228A">
        <w:rPr>
          <w:rFonts w:ascii="Arial" w:hAnsi="Arial" w:cs="Arial"/>
          <w:sz w:val="24"/>
          <w:szCs w:val="24"/>
        </w:rPr>
        <w:t xml:space="preserve">Po dokonaniu zapłaty przez Zamawiającego na rzecz Podwykonawcy, Wykonawca nie będzie uprawniony do powoływania się wobec Zamawiającego na te zarzuty wobec Podwykonawcy, o których Zamawiający nie został poinformowany przez Wykonawcę w terminie 7 dni po doręczeniu wezwania </w:t>
      </w:r>
      <w:r w:rsidRPr="00F9228A">
        <w:rPr>
          <w:rFonts w:ascii="Arial" w:hAnsi="Arial" w:cs="Arial"/>
          <w:sz w:val="24"/>
          <w:szCs w:val="24"/>
        </w:rPr>
        <w:lastRenderedPageBreak/>
        <w:t>opisanego powyżej.</w:t>
      </w:r>
    </w:p>
    <w:p w14:paraId="656B9CC5" w14:textId="77777777" w:rsidR="00697571" w:rsidRPr="00F9228A" w:rsidRDefault="00697571" w:rsidP="00F9228A">
      <w:pPr>
        <w:widowControl w:val="0"/>
        <w:numPr>
          <w:ilvl w:val="0"/>
          <w:numId w:val="34"/>
        </w:numPr>
        <w:tabs>
          <w:tab w:val="left" w:pos="142"/>
          <w:tab w:val="left" w:pos="426"/>
          <w:tab w:val="left" w:pos="851"/>
          <w:tab w:val="left" w:pos="1276"/>
        </w:tabs>
        <w:spacing w:line="276" w:lineRule="auto"/>
        <w:ind w:left="284" w:hanging="284"/>
        <w:rPr>
          <w:rFonts w:ascii="Arial" w:hAnsi="Arial" w:cs="Arial"/>
          <w:sz w:val="24"/>
          <w:szCs w:val="24"/>
        </w:rPr>
      </w:pPr>
      <w:r w:rsidRPr="00F9228A">
        <w:rPr>
          <w:rFonts w:ascii="Arial" w:hAnsi="Arial" w:cs="Arial"/>
          <w:sz w:val="24"/>
          <w:szCs w:val="24"/>
        </w:rPr>
        <w:t xml:space="preserve">Umowa z Podwykonawcą nie może zawierać postanowień: </w:t>
      </w:r>
    </w:p>
    <w:p w14:paraId="6C6A2C85" w14:textId="77777777" w:rsidR="00697571" w:rsidRPr="00F9228A" w:rsidRDefault="00697571" w:rsidP="00F9228A">
      <w:pPr>
        <w:widowControl w:val="0"/>
        <w:numPr>
          <w:ilvl w:val="0"/>
          <w:numId w:val="35"/>
        </w:numPr>
        <w:tabs>
          <w:tab w:val="left" w:pos="142"/>
          <w:tab w:val="left" w:pos="709"/>
        </w:tabs>
        <w:spacing w:line="276" w:lineRule="auto"/>
        <w:ind w:left="709" w:hanging="283"/>
        <w:rPr>
          <w:rFonts w:ascii="Arial" w:hAnsi="Arial" w:cs="Arial"/>
          <w:sz w:val="24"/>
          <w:szCs w:val="24"/>
        </w:rPr>
      </w:pPr>
      <w:r w:rsidRPr="00F9228A">
        <w:rPr>
          <w:rFonts w:ascii="Arial" w:hAnsi="Arial" w:cs="Arial"/>
          <w:sz w:val="24"/>
          <w:szCs w:val="24"/>
        </w:rPr>
        <w:t xml:space="preserve">uzależniających uzyskanie przez Podwykonawcę płatności od Wykonawcy od dokonania przez Zamawiającego na rzecz Wykonawcy płatności za dostawy wykonane przez Podwykonawcę, </w:t>
      </w:r>
    </w:p>
    <w:p w14:paraId="403AED4B" w14:textId="77777777" w:rsidR="00697571" w:rsidRPr="00F9228A" w:rsidRDefault="00697571" w:rsidP="00F9228A">
      <w:pPr>
        <w:widowControl w:val="0"/>
        <w:numPr>
          <w:ilvl w:val="0"/>
          <w:numId w:val="35"/>
        </w:numPr>
        <w:tabs>
          <w:tab w:val="left" w:pos="142"/>
          <w:tab w:val="left" w:pos="709"/>
        </w:tabs>
        <w:spacing w:line="276" w:lineRule="auto"/>
        <w:ind w:left="709" w:hanging="283"/>
        <w:rPr>
          <w:rFonts w:ascii="Arial" w:hAnsi="Arial" w:cs="Arial"/>
          <w:sz w:val="24"/>
          <w:szCs w:val="24"/>
        </w:rPr>
      </w:pPr>
      <w:r w:rsidRPr="00F9228A">
        <w:rPr>
          <w:rFonts w:ascii="Arial" w:hAnsi="Arial" w:cs="Arial"/>
          <w:sz w:val="24"/>
          <w:szCs w:val="24"/>
        </w:rPr>
        <w:t>określających karę umowną za nieterminowe wykonanie zobowiązania przez podwykonawcę jako karę za opóźnienie, kary takie można okreś</w:t>
      </w:r>
      <w:r w:rsidR="00F244C7" w:rsidRPr="00F9228A">
        <w:rPr>
          <w:rFonts w:ascii="Arial" w:hAnsi="Arial" w:cs="Arial"/>
          <w:sz w:val="24"/>
          <w:szCs w:val="24"/>
        </w:rPr>
        <w:t>lać jedynie jako kary za zwłokę.</w:t>
      </w:r>
    </w:p>
    <w:p w14:paraId="2FAE1D34" w14:textId="77777777" w:rsidR="00697571" w:rsidRPr="00F9228A" w:rsidRDefault="00697571" w:rsidP="00F9228A">
      <w:pPr>
        <w:widowControl w:val="0"/>
        <w:numPr>
          <w:ilvl w:val="0"/>
          <w:numId w:val="34"/>
        </w:numPr>
        <w:tabs>
          <w:tab w:val="left" w:pos="142"/>
          <w:tab w:val="left" w:pos="426"/>
        </w:tabs>
        <w:spacing w:line="276" w:lineRule="auto"/>
        <w:ind w:left="426" w:hanging="426"/>
        <w:rPr>
          <w:rFonts w:ascii="Arial" w:hAnsi="Arial" w:cs="Arial"/>
          <w:sz w:val="24"/>
          <w:szCs w:val="24"/>
        </w:rPr>
      </w:pPr>
      <w:r w:rsidRPr="00F9228A">
        <w:rPr>
          <w:rFonts w:ascii="Arial" w:hAnsi="Arial" w:cs="Arial"/>
          <w:sz w:val="24"/>
          <w:szCs w:val="24"/>
        </w:rPr>
        <w:t xml:space="preserve">Wykonawca jest zobowiązany w umowach zawieranych przez niego </w:t>
      </w:r>
      <w:r w:rsidRPr="00F9228A">
        <w:rPr>
          <w:rFonts w:ascii="Arial" w:hAnsi="Arial" w:cs="Arial"/>
          <w:sz w:val="24"/>
          <w:szCs w:val="24"/>
        </w:rPr>
        <w:br/>
        <w:t xml:space="preserve">z Podwykonawcami zawrzeć postanowienia ustanawiające solidarną odpowiedzialność Wykonawcy za wynagrodzenie należne dalszym podwykonawcom według zasad określonym w niniejszym paragrafie. Obowiązek ten dotyczy także wszystkich dalszych podwykonawców. </w:t>
      </w:r>
    </w:p>
    <w:p w14:paraId="45A32E41" w14:textId="77777777" w:rsidR="00697571" w:rsidRPr="00F9228A" w:rsidRDefault="00697571" w:rsidP="00F9228A">
      <w:pPr>
        <w:widowControl w:val="0"/>
        <w:numPr>
          <w:ilvl w:val="0"/>
          <w:numId w:val="34"/>
        </w:numPr>
        <w:tabs>
          <w:tab w:val="left" w:pos="142"/>
          <w:tab w:val="left" w:pos="426"/>
        </w:tabs>
        <w:spacing w:line="276" w:lineRule="auto"/>
        <w:ind w:left="426" w:hanging="426"/>
        <w:rPr>
          <w:rFonts w:ascii="Arial" w:hAnsi="Arial" w:cs="Arial"/>
          <w:sz w:val="24"/>
          <w:szCs w:val="24"/>
        </w:rPr>
      </w:pPr>
      <w:r w:rsidRPr="00F9228A">
        <w:rPr>
          <w:rFonts w:ascii="Arial" w:hAnsi="Arial" w:cs="Arial"/>
          <w:sz w:val="24"/>
          <w:szCs w:val="24"/>
        </w:rPr>
        <w:t>Wszyscy dalsi podwykonawcy podlegają zatwierdzeniu przez Zamawiającego, według zasad określonych w niniejszym paragrafie.</w:t>
      </w:r>
    </w:p>
    <w:p w14:paraId="20324FB4" w14:textId="77777777" w:rsidR="00697571" w:rsidRPr="00F9228A" w:rsidRDefault="00697571" w:rsidP="00F9228A">
      <w:pPr>
        <w:widowControl w:val="0"/>
        <w:numPr>
          <w:ilvl w:val="0"/>
          <w:numId w:val="34"/>
        </w:numPr>
        <w:tabs>
          <w:tab w:val="left" w:pos="142"/>
          <w:tab w:val="left" w:pos="426"/>
        </w:tabs>
        <w:spacing w:line="276" w:lineRule="auto"/>
        <w:ind w:left="426" w:hanging="426"/>
        <w:rPr>
          <w:rFonts w:ascii="Arial" w:hAnsi="Arial" w:cs="Arial"/>
          <w:sz w:val="24"/>
          <w:szCs w:val="24"/>
        </w:rPr>
      </w:pPr>
      <w:r w:rsidRPr="00F9228A">
        <w:rPr>
          <w:rFonts w:ascii="Arial" w:hAnsi="Arial" w:cs="Arial"/>
          <w:sz w:val="24"/>
          <w:szCs w:val="24"/>
        </w:rPr>
        <w:t xml:space="preserve">Wykonawca przedkłada zamawiającemu poświadczoną za zgodność </w:t>
      </w:r>
      <w:r w:rsidRPr="00F9228A">
        <w:rPr>
          <w:rFonts w:ascii="Arial" w:hAnsi="Arial" w:cs="Arial"/>
          <w:sz w:val="24"/>
          <w:szCs w:val="24"/>
        </w:rPr>
        <w:br/>
        <w:t>z oryginałem kopię zawartej umowy z Podwykonawcą w terminie 7 dni od dnia jej zawarcia.</w:t>
      </w:r>
    </w:p>
    <w:p w14:paraId="452868EF" w14:textId="77777777" w:rsidR="00024452" w:rsidRPr="00F9228A" w:rsidRDefault="00024452" w:rsidP="00F9228A">
      <w:pPr>
        <w:widowControl w:val="0"/>
        <w:tabs>
          <w:tab w:val="left" w:pos="142"/>
          <w:tab w:val="left" w:pos="426"/>
        </w:tabs>
        <w:spacing w:line="276" w:lineRule="auto"/>
        <w:ind w:left="426"/>
        <w:rPr>
          <w:rFonts w:ascii="Arial" w:hAnsi="Arial" w:cs="Arial"/>
          <w:sz w:val="24"/>
          <w:szCs w:val="24"/>
        </w:rPr>
      </w:pPr>
    </w:p>
    <w:p w14:paraId="3A4E69AC" w14:textId="0E5A96D7" w:rsidR="00697571" w:rsidRPr="00F9228A" w:rsidRDefault="00697571" w:rsidP="0034121C">
      <w:pPr>
        <w:pStyle w:val="Standard"/>
        <w:spacing w:line="276" w:lineRule="auto"/>
        <w:jc w:val="center"/>
        <w:rPr>
          <w:rFonts w:ascii="Arial" w:hAnsi="Arial" w:cs="Arial"/>
          <w:b/>
        </w:rPr>
      </w:pPr>
      <w:r w:rsidRPr="00F9228A">
        <w:rPr>
          <w:rFonts w:ascii="Arial" w:hAnsi="Arial" w:cs="Arial"/>
          <w:b/>
        </w:rPr>
        <w:t>§ 9. Gwarancja Wykonawcy, uprawnienia z tytułu rękojmi, serwis</w:t>
      </w:r>
      <w:r w:rsidR="008928E1">
        <w:rPr>
          <w:rFonts w:ascii="Arial" w:hAnsi="Arial" w:cs="Arial"/>
          <w:b/>
        </w:rPr>
        <w:t xml:space="preserve">                                    </w:t>
      </w:r>
      <w:r w:rsidRPr="00F9228A">
        <w:rPr>
          <w:rFonts w:ascii="Arial" w:hAnsi="Arial" w:cs="Arial"/>
          <w:b/>
        </w:rPr>
        <w:t xml:space="preserve"> i zabezpieczenie</w:t>
      </w:r>
    </w:p>
    <w:p w14:paraId="6D38C4F2" w14:textId="77777777" w:rsidR="00697571" w:rsidRPr="0034121C" w:rsidRDefault="00697571" w:rsidP="00F9228A">
      <w:pPr>
        <w:pStyle w:val="western"/>
        <w:widowControl w:val="0"/>
        <w:numPr>
          <w:ilvl w:val="0"/>
          <w:numId w:val="27"/>
        </w:numPr>
        <w:tabs>
          <w:tab w:val="num" w:pos="0"/>
          <w:tab w:val="left" w:pos="284"/>
        </w:tabs>
        <w:spacing w:before="0" w:after="0" w:line="276" w:lineRule="auto"/>
        <w:ind w:left="284" w:hanging="284"/>
        <w:contextualSpacing/>
        <w:jc w:val="left"/>
        <w:textAlignment w:val="baseline"/>
        <w:rPr>
          <w:sz w:val="24"/>
          <w:szCs w:val="24"/>
        </w:rPr>
      </w:pPr>
      <w:r w:rsidRPr="00F9228A">
        <w:rPr>
          <w:sz w:val="24"/>
          <w:szCs w:val="24"/>
        </w:rPr>
        <w:t xml:space="preserve">Wykonawca zapewnia, że dostawa będzie najwyższej jakości, będzie zgodna </w:t>
      </w:r>
      <w:r w:rsidRPr="00F9228A">
        <w:rPr>
          <w:sz w:val="24"/>
          <w:szCs w:val="24"/>
        </w:rPr>
        <w:br/>
      </w:r>
      <w:r w:rsidRPr="0034121C">
        <w:rPr>
          <w:sz w:val="24"/>
          <w:szCs w:val="24"/>
        </w:rPr>
        <w:t xml:space="preserve">z przepisami prawa, w szczególności w zakresie wymaganych atestów, opinii technicznych i </w:t>
      </w:r>
      <w:proofErr w:type="spellStart"/>
      <w:r w:rsidRPr="0034121C">
        <w:rPr>
          <w:sz w:val="24"/>
          <w:szCs w:val="24"/>
        </w:rPr>
        <w:t>dopuszczeń</w:t>
      </w:r>
      <w:proofErr w:type="spellEnd"/>
      <w:r w:rsidRPr="0034121C">
        <w:rPr>
          <w:sz w:val="24"/>
          <w:szCs w:val="24"/>
        </w:rPr>
        <w:t xml:space="preserve"> oraz będzie zgodna z obowiązującymi normami.</w:t>
      </w:r>
    </w:p>
    <w:p w14:paraId="35E87379" w14:textId="77777777" w:rsidR="00697571" w:rsidRPr="0034121C" w:rsidRDefault="00697571" w:rsidP="00F9228A">
      <w:pPr>
        <w:pStyle w:val="western"/>
        <w:widowControl w:val="0"/>
        <w:numPr>
          <w:ilvl w:val="0"/>
          <w:numId w:val="27"/>
        </w:numPr>
        <w:tabs>
          <w:tab w:val="num" w:pos="0"/>
          <w:tab w:val="left" w:pos="284"/>
        </w:tabs>
        <w:spacing w:before="0" w:after="0" w:line="276" w:lineRule="auto"/>
        <w:ind w:left="284" w:hanging="284"/>
        <w:contextualSpacing/>
        <w:jc w:val="left"/>
        <w:textAlignment w:val="baseline"/>
        <w:rPr>
          <w:sz w:val="24"/>
          <w:szCs w:val="24"/>
        </w:rPr>
      </w:pPr>
      <w:r w:rsidRPr="0034121C">
        <w:rPr>
          <w:sz w:val="24"/>
          <w:szCs w:val="24"/>
        </w:rPr>
        <w:t xml:space="preserve">Wykonawca udziela Zamawiającemu </w:t>
      </w:r>
      <w:r w:rsidRPr="0034121C">
        <w:rPr>
          <w:color w:val="000000"/>
          <w:sz w:val="24"/>
          <w:szCs w:val="24"/>
        </w:rPr>
        <w:t>gwarancji na przedmiot zamówienia</w:t>
      </w:r>
      <w:r w:rsidRPr="0034121C">
        <w:rPr>
          <w:sz w:val="24"/>
          <w:szCs w:val="24"/>
        </w:rPr>
        <w:t xml:space="preserve"> na okres ……… miesięcy (min. 24 miesiące), </w:t>
      </w:r>
      <w:r w:rsidRPr="0034121C">
        <w:rPr>
          <w:sz w:val="24"/>
          <w:szCs w:val="24"/>
          <w:shd w:val="clear" w:color="auto" w:fill="FFFFFF"/>
        </w:rPr>
        <w:t>licząc od daty odbioru końcowego przedmiotu umowy (daty podpisania przez Strony protokołu odbioru końcowego przedmiotu umowy).</w:t>
      </w:r>
    </w:p>
    <w:p w14:paraId="31A2B0AA" w14:textId="77777777" w:rsidR="00697571" w:rsidRPr="00F9228A" w:rsidRDefault="00697571" w:rsidP="00F9228A">
      <w:pPr>
        <w:pStyle w:val="western"/>
        <w:widowControl w:val="0"/>
        <w:numPr>
          <w:ilvl w:val="0"/>
          <w:numId w:val="27"/>
        </w:numPr>
        <w:tabs>
          <w:tab w:val="num" w:pos="0"/>
          <w:tab w:val="left" w:pos="284"/>
        </w:tabs>
        <w:spacing w:before="0" w:after="0" w:line="276" w:lineRule="auto"/>
        <w:ind w:left="284" w:hanging="284"/>
        <w:contextualSpacing/>
        <w:jc w:val="left"/>
        <w:textAlignment w:val="baseline"/>
        <w:rPr>
          <w:sz w:val="24"/>
          <w:szCs w:val="24"/>
        </w:rPr>
      </w:pPr>
      <w:r w:rsidRPr="00F9228A">
        <w:rPr>
          <w:sz w:val="24"/>
          <w:szCs w:val="24"/>
          <w:shd w:val="clear" w:color="auto" w:fill="FFFFFF"/>
        </w:rPr>
        <w:t xml:space="preserve">Okres gwarancji ulega przedłużeniu o czas od momentu </w:t>
      </w:r>
      <w:r w:rsidRPr="00F9228A">
        <w:rPr>
          <w:color w:val="000000"/>
          <w:sz w:val="24"/>
          <w:szCs w:val="24"/>
          <w:shd w:val="clear" w:color="auto" w:fill="FFFFFF"/>
        </w:rPr>
        <w:t>zgłoszenia przedmiotu umowy</w:t>
      </w:r>
      <w:r w:rsidRPr="00F9228A">
        <w:rPr>
          <w:sz w:val="24"/>
          <w:szCs w:val="24"/>
          <w:shd w:val="clear" w:color="auto" w:fill="FFFFFF"/>
        </w:rPr>
        <w:t xml:space="preserve"> do naprawy, do momentu odebrania z naprawy sprawnego przedmiotu umowy.</w:t>
      </w:r>
    </w:p>
    <w:p w14:paraId="49603D14" w14:textId="77777777" w:rsidR="00697571" w:rsidRPr="00F9228A" w:rsidRDefault="00697571" w:rsidP="00F9228A">
      <w:pPr>
        <w:pStyle w:val="western"/>
        <w:widowControl w:val="0"/>
        <w:numPr>
          <w:ilvl w:val="0"/>
          <w:numId w:val="27"/>
        </w:numPr>
        <w:tabs>
          <w:tab w:val="num" w:pos="0"/>
          <w:tab w:val="left" w:pos="284"/>
        </w:tabs>
        <w:spacing w:before="0" w:after="0" w:line="276" w:lineRule="auto"/>
        <w:ind w:left="284" w:hanging="284"/>
        <w:contextualSpacing/>
        <w:jc w:val="left"/>
        <w:textAlignment w:val="baseline"/>
        <w:rPr>
          <w:sz w:val="24"/>
          <w:szCs w:val="24"/>
        </w:rPr>
      </w:pPr>
      <w:r w:rsidRPr="00F9228A">
        <w:rPr>
          <w:sz w:val="24"/>
          <w:szCs w:val="24"/>
          <w:shd w:val="clear" w:color="auto" w:fill="FFFFFF"/>
        </w:rPr>
        <w:t>W okresie gwarancji jakości Wykonawca zobowiązany jest zapewnić Zamawiającemu telefoniczne wsparcie techniczne, związane z użytkowaniem przedmiotu zamówienia, w dni robocze w godzinach pracy urzędu.</w:t>
      </w:r>
    </w:p>
    <w:p w14:paraId="0C140182" w14:textId="77777777" w:rsidR="00697571" w:rsidRPr="00F9228A" w:rsidRDefault="00697571" w:rsidP="00F9228A">
      <w:pPr>
        <w:pStyle w:val="western"/>
        <w:widowControl w:val="0"/>
        <w:numPr>
          <w:ilvl w:val="0"/>
          <w:numId w:val="27"/>
        </w:numPr>
        <w:tabs>
          <w:tab w:val="num" w:pos="0"/>
          <w:tab w:val="left" w:pos="284"/>
        </w:tabs>
        <w:spacing w:before="0" w:after="0" w:line="276" w:lineRule="auto"/>
        <w:ind w:left="284" w:hanging="284"/>
        <w:contextualSpacing/>
        <w:jc w:val="left"/>
        <w:textAlignment w:val="baseline"/>
        <w:rPr>
          <w:sz w:val="24"/>
          <w:szCs w:val="24"/>
        </w:rPr>
      </w:pPr>
      <w:r w:rsidRPr="00F9228A">
        <w:rPr>
          <w:sz w:val="24"/>
          <w:szCs w:val="24"/>
          <w:shd w:val="clear" w:color="auto" w:fill="FFFFFF"/>
        </w:rPr>
        <w:t>Gwarancji podlegają wady materiałowe i konstrukcyjne, a także niespełnienie deklarowanych przez producenta funkcji użytkowych stwierdzone w dostarczonym przedmiocie umowy.</w:t>
      </w:r>
    </w:p>
    <w:p w14:paraId="768A9883" w14:textId="790A49FD" w:rsidR="00697571" w:rsidRPr="00F9228A" w:rsidRDefault="00697571" w:rsidP="00F9228A">
      <w:pPr>
        <w:pStyle w:val="western"/>
        <w:widowControl w:val="0"/>
        <w:numPr>
          <w:ilvl w:val="0"/>
          <w:numId w:val="27"/>
        </w:numPr>
        <w:tabs>
          <w:tab w:val="num" w:pos="0"/>
          <w:tab w:val="left" w:pos="284"/>
        </w:tabs>
        <w:spacing w:before="0" w:after="0" w:line="276" w:lineRule="auto"/>
        <w:ind w:left="284" w:hanging="284"/>
        <w:contextualSpacing/>
        <w:jc w:val="left"/>
        <w:textAlignment w:val="baseline"/>
        <w:rPr>
          <w:sz w:val="24"/>
          <w:szCs w:val="24"/>
        </w:rPr>
      </w:pPr>
      <w:r w:rsidRPr="00F9228A">
        <w:rPr>
          <w:sz w:val="24"/>
          <w:szCs w:val="24"/>
          <w:shd w:val="clear" w:color="auto" w:fill="FFFFFF"/>
        </w:rPr>
        <w:t xml:space="preserve">Wykonawca jest odpowiedzialny za wszelkie szkody i straty, które spowodował </w:t>
      </w:r>
      <w:r w:rsidR="0034121C">
        <w:rPr>
          <w:sz w:val="24"/>
          <w:szCs w:val="24"/>
          <w:shd w:val="clear" w:color="auto" w:fill="FFFFFF"/>
        </w:rPr>
        <w:t xml:space="preserve">                   </w:t>
      </w:r>
      <w:r w:rsidRPr="00F9228A">
        <w:rPr>
          <w:sz w:val="24"/>
          <w:szCs w:val="24"/>
          <w:shd w:val="clear" w:color="auto" w:fill="FFFFFF"/>
        </w:rPr>
        <w:lastRenderedPageBreak/>
        <w:t>w czasie usuwania wady.</w:t>
      </w:r>
    </w:p>
    <w:p w14:paraId="3E09D3F3" w14:textId="77777777" w:rsidR="00697571" w:rsidRPr="00F9228A" w:rsidRDefault="00697571" w:rsidP="00F9228A">
      <w:pPr>
        <w:pStyle w:val="western"/>
        <w:widowControl w:val="0"/>
        <w:numPr>
          <w:ilvl w:val="0"/>
          <w:numId w:val="27"/>
        </w:numPr>
        <w:tabs>
          <w:tab w:val="num" w:pos="0"/>
          <w:tab w:val="left" w:pos="284"/>
        </w:tabs>
        <w:spacing w:before="0" w:after="0" w:line="276" w:lineRule="auto"/>
        <w:ind w:left="284" w:hanging="284"/>
        <w:contextualSpacing/>
        <w:jc w:val="left"/>
        <w:textAlignment w:val="baseline"/>
        <w:rPr>
          <w:sz w:val="24"/>
          <w:szCs w:val="24"/>
        </w:rPr>
      </w:pPr>
      <w:r w:rsidRPr="00F9228A">
        <w:rPr>
          <w:sz w:val="24"/>
          <w:szCs w:val="24"/>
        </w:rPr>
        <w:t>W okresie gwarancji wszystkie przeglądy gwarancyjne (dotyczy kosztów robocizny, nie dotyczy materiałów eksploatacyjnych oraz kosztów dojazdu serwisanta) i naprawy gwarancyjne przeprowadzane będą w siedzibie Zamawiającego (miejscu garażowania ciągnika z ładowaczem czołowym</w:t>
      </w:r>
      <w:r w:rsidRPr="00F9228A">
        <w:rPr>
          <w:sz w:val="24"/>
          <w:szCs w:val="24"/>
          <w:shd w:val="clear" w:color="auto" w:fill="FFFFFF"/>
        </w:rPr>
        <w:t xml:space="preserve">, </w:t>
      </w:r>
      <w:r w:rsidR="008B5CCA" w:rsidRPr="00F9228A">
        <w:rPr>
          <w:sz w:val="24"/>
          <w:szCs w:val="24"/>
          <w:shd w:val="clear" w:color="auto" w:fill="FFFFFF"/>
        </w:rPr>
        <w:t xml:space="preserve">piaskarki </w:t>
      </w:r>
      <w:proofErr w:type="spellStart"/>
      <w:r w:rsidR="008B5CCA" w:rsidRPr="00F9228A">
        <w:rPr>
          <w:sz w:val="24"/>
          <w:szCs w:val="24"/>
          <w:shd w:val="clear" w:color="auto" w:fill="FFFFFF"/>
        </w:rPr>
        <w:t>samozaładowczej</w:t>
      </w:r>
      <w:proofErr w:type="spellEnd"/>
      <w:r w:rsidRPr="00F9228A">
        <w:rPr>
          <w:sz w:val="24"/>
          <w:szCs w:val="24"/>
        </w:rPr>
        <w:t xml:space="preserve"> i pługu do odśnieżania w miejscowości Ryglice) na koszt Wykonawcy w</w:t>
      </w:r>
      <w:r w:rsidRPr="00F9228A">
        <w:rPr>
          <w:sz w:val="24"/>
          <w:szCs w:val="24"/>
          <w:shd w:val="clear" w:color="auto" w:fill="FFFFFF"/>
        </w:rPr>
        <w:t xml:space="preserve"> ciągu 24 godzin </w:t>
      </w:r>
      <w:r w:rsidRPr="00F9228A">
        <w:rPr>
          <w:sz w:val="24"/>
          <w:szCs w:val="24"/>
        </w:rPr>
        <w:t xml:space="preserve">od wezwania (pisemnie, drogą elektroniczną, telefonicznie) lub zgłoszenia przedmiotu zamówienia do przeglądu. W przypadku przemieszczenia przedmiotu umowy wynikającej z potrzeby usunięcia stwierdzonych usterek w siedzibie Wykonawcy lub w innym miejscu, Wykonawca pokrywa koszty transportu przedmiotu umowy lub jego poszczególnych części w obydwie strony. </w:t>
      </w:r>
    </w:p>
    <w:p w14:paraId="1A14DC95" w14:textId="77777777" w:rsidR="008B5CCA" w:rsidRPr="00F9228A" w:rsidRDefault="00697571" w:rsidP="00F9228A">
      <w:pPr>
        <w:pStyle w:val="western"/>
        <w:widowControl w:val="0"/>
        <w:numPr>
          <w:ilvl w:val="0"/>
          <w:numId w:val="27"/>
        </w:numPr>
        <w:tabs>
          <w:tab w:val="num" w:pos="0"/>
        </w:tabs>
        <w:spacing w:before="0" w:after="0" w:line="276" w:lineRule="auto"/>
        <w:ind w:left="284" w:hanging="284"/>
        <w:contextualSpacing/>
        <w:jc w:val="left"/>
        <w:textAlignment w:val="baseline"/>
        <w:rPr>
          <w:sz w:val="24"/>
          <w:szCs w:val="24"/>
        </w:rPr>
      </w:pPr>
      <w:r w:rsidRPr="00F9228A">
        <w:rPr>
          <w:sz w:val="24"/>
          <w:szCs w:val="24"/>
          <w:shd w:val="clear" w:color="auto" w:fill="FFFFFF"/>
        </w:rPr>
        <w:t xml:space="preserve">Zgłoszenie wad i awarii przedmiotu zamówienia będzie dokonywane przez Zamawiającego pisemnie, drogą elektroniczną lub telefonicznie Wykonawcy. </w:t>
      </w:r>
    </w:p>
    <w:p w14:paraId="2D5F08A9" w14:textId="77777777" w:rsidR="00697571" w:rsidRPr="00F9228A" w:rsidRDefault="00697571" w:rsidP="00F9228A">
      <w:pPr>
        <w:pStyle w:val="western"/>
        <w:widowControl w:val="0"/>
        <w:numPr>
          <w:ilvl w:val="0"/>
          <w:numId w:val="27"/>
        </w:numPr>
        <w:tabs>
          <w:tab w:val="num" w:pos="0"/>
        </w:tabs>
        <w:spacing w:before="0" w:after="0" w:line="276" w:lineRule="auto"/>
        <w:ind w:left="284" w:hanging="284"/>
        <w:contextualSpacing/>
        <w:jc w:val="left"/>
        <w:textAlignment w:val="baseline"/>
        <w:rPr>
          <w:sz w:val="24"/>
          <w:szCs w:val="24"/>
        </w:rPr>
      </w:pPr>
      <w:r w:rsidRPr="00F9228A">
        <w:rPr>
          <w:sz w:val="24"/>
          <w:szCs w:val="24"/>
          <w:shd w:val="clear" w:color="auto" w:fill="FFFFFF"/>
        </w:rPr>
        <w:t xml:space="preserve">W razie odrzucenia reklamacji przez Wykonawcę, Zamawiający może wystąpić </w:t>
      </w:r>
      <w:r w:rsidRPr="00F9228A">
        <w:rPr>
          <w:sz w:val="24"/>
          <w:szCs w:val="24"/>
          <w:shd w:val="clear" w:color="auto" w:fill="FFFFFF"/>
        </w:rPr>
        <w:br/>
        <w:t>z Wnioskiem o przeprowadzenie właściwej ekspertyzy. Jeżeli reklamacja Zamawiającego okaże się uzasadniona, koszty związane z przeprowadzeniem ekspertyzy ponosi Wykonawca. Jeśli wyniki ekspertyzy potwierdzą awarię/usterkę Wykonawca zobowiązany jest wykonać naprawę gwarancyjną.</w:t>
      </w:r>
    </w:p>
    <w:p w14:paraId="31DC0EA4" w14:textId="77777777" w:rsidR="00697571" w:rsidRPr="00F9228A" w:rsidRDefault="00697571" w:rsidP="00F9228A">
      <w:pPr>
        <w:pStyle w:val="western"/>
        <w:widowControl w:val="0"/>
        <w:numPr>
          <w:ilvl w:val="0"/>
          <w:numId w:val="27"/>
        </w:numPr>
        <w:tabs>
          <w:tab w:val="num" w:pos="0"/>
          <w:tab w:val="left" w:pos="142"/>
          <w:tab w:val="left" w:pos="284"/>
        </w:tabs>
        <w:spacing w:before="0" w:after="0" w:line="276" w:lineRule="auto"/>
        <w:ind w:left="426" w:hanging="426"/>
        <w:contextualSpacing/>
        <w:jc w:val="left"/>
        <w:textAlignment w:val="baseline"/>
        <w:rPr>
          <w:sz w:val="24"/>
          <w:szCs w:val="24"/>
        </w:rPr>
      </w:pPr>
      <w:r w:rsidRPr="00F9228A">
        <w:rPr>
          <w:sz w:val="24"/>
          <w:szCs w:val="24"/>
          <w:shd w:val="clear" w:color="auto" w:fill="FFFFFF"/>
        </w:rPr>
        <w:t>Zamawiający może dochodzić roszczeń z tytułu gwarancji także po terminie określonym w ust. 2 niniejszego paragrafu, jeżeli reklamował wadę przed upływem tego terminu.</w:t>
      </w:r>
    </w:p>
    <w:p w14:paraId="622A7BD9" w14:textId="5315D309" w:rsidR="00697571" w:rsidRPr="00F9228A" w:rsidRDefault="00697571" w:rsidP="00F9228A">
      <w:pPr>
        <w:pStyle w:val="western"/>
        <w:widowControl w:val="0"/>
        <w:numPr>
          <w:ilvl w:val="0"/>
          <w:numId w:val="27"/>
        </w:numPr>
        <w:tabs>
          <w:tab w:val="num" w:pos="0"/>
          <w:tab w:val="left" w:pos="142"/>
          <w:tab w:val="left" w:pos="284"/>
        </w:tabs>
        <w:spacing w:before="0" w:after="0" w:line="276" w:lineRule="auto"/>
        <w:ind w:left="426" w:hanging="426"/>
        <w:contextualSpacing/>
        <w:jc w:val="left"/>
        <w:textAlignment w:val="baseline"/>
        <w:rPr>
          <w:sz w:val="24"/>
          <w:szCs w:val="24"/>
        </w:rPr>
      </w:pPr>
      <w:r w:rsidRPr="00F9228A">
        <w:rPr>
          <w:sz w:val="24"/>
          <w:szCs w:val="24"/>
          <w:shd w:val="clear" w:color="auto" w:fill="FFFFFF"/>
        </w:rPr>
        <w:t>W przypadku nieprzystąpienia przez Wykonawcę do usunięcia wad w okresie gwarancji, Zamawiający ma prawo zlecić naprawę elementu/sprzętu innemu Wykonawcy. Wykonawca umowy zobowiązuje się do uregulowania należności</w:t>
      </w:r>
      <w:r w:rsidR="0034121C">
        <w:rPr>
          <w:sz w:val="24"/>
          <w:szCs w:val="24"/>
          <w:shd w:val="clear" w:color="auto" w:fill="FFFFFF"/>
        </w:rPr>
        <w:t xml:space="preserve">               </w:t>
      </w:r>
      <w:r w:rsidRPr="00F9228A">
        <w:rPr>
          <w:sz w:val="24"/>
          <w:szCs w:val="24"/>
          <w:shd w:val="clear" w:color="auto" w:fill="FFFFFF"/>
        </w:rPr>
        <w:t xml:space="preserve"> w terminie 14 dni od daty otrzymania wezwania wraz z fakturą.</w:t>
      </w:r>
    </w:p>
    <w:p w14:paraId="12DE1E9C" w14:textId="77777777" w:rsidR="00697571" w:rsidRPr="00F9228A" w:rsidRDefault="00697571" w:rsidP="00F9228A">
      <w:pPr>
        <w:pStyle w:val="western"/>
        <w:widowControl w:val="0"/>
        <w:numPr>
          <w:ilvl w:val="0"/>
          <w:numId w:val="27"/>
        </w:numPr>
        <w:tabs>
          <w:tab w:val="num" w:pos="0"/>
          <w:tab w:val="left" w:pos="142"/>
          <w:tab w:val="left" w:pos="284"/>
        </w:tabs>
        <w:spacing w:before="0" w:after="0" w:line="276" w:lineRule="auto"/>
        <w:ind w:left="426" w:hanging="426"/>
        <w:contextualSpacing/>
        <w:jc w:val="left"/>
        <w:textAlignment w:val="baseline"/>
        <w:rPr>
          <w:sz w:val="24"/>
          <w:szCs w:val="24"/>
        </w:rPr>
      </w:pPr>
      <w:r w:rsidRPr="00F9228A">
        <w:rPr>
          <w:sz w:val="24"/>
          <w:szCs w:val="24"/>
          <w:shd w:val="clear" w:color="auto" w:fill="FFFFFF"/>
        </w:rPr>
        <w:t>Strony zgodnie postanawiają, że odpowiedzialność Wykonawcy z tytułu rękojmi rozpoczyna swój bieg od daty faktycznego odbioru przedmiotu umowy.</w:t>
      </w:r>
    </w:p>
    <w:p w14:paraId="6E48F3ED" w14:textId="77777777" w:rsidR="00697571" w:rsidRPr="00F9228A" w:rsidRDefault="00697571" w:rsidP="00F9228A">
      <w:pPr>
        <w:pStyle w:val="Standard"/>
        <w:spacing w:line="276" w:lineRule="auto"/>
        <w:rPr>
          <w:rFonts w:ascii="Arial" w:hAnsi="Arial" w:cs="Arial"/>
          <w:b/>
          <w:highlight w:val="yellow"/>
          <w:shd w:val="clear" w:color="auto" w:fill="FFFFFF"/>
        </w:rPr>
      </w:pPr>
    </w:p>
    <w:p w14:paraId="7FC2C035" w14:textId="77777777" w:rsidR="00697571" w:rsidRPr="00F9228A" w:rsidRDefault="00697571" w:rsidP="0034121C">
      <w:pPr>
        <w:pStyle w:val="Standard"/>
        <w:spacing w:line="276" w:lineRule="auto"/>
        <w:jc w:val="center"/>
        <w:rPr>
          <w:rFonts w:ascii="Arial" w:hAnsi="Arial" w:cs="Arial"/>
          <w:b/>
          <w:shd w:val="clear" w:color="auto" w:fill="FFFFFF"/>
        </w:rPr>
      </w:pPr>
      <w:r w:rsidRPr="00F9228A">
        <w:rPr>
          <w:rFonts w:ascii="Arial" w:hAnsi="Arial" w:cs="Arial"/>
          <w:b/>
          <w:shd w:val="clear" w:color="auto" w:fill="FFFFFF"/>
        </w:rPr>
        <w:t>§ 10. Zmiany umowy</w:t>
      </w:r>
    </w:p>
    <w:p w14:paraId="6D54ADDB" w14:textId="30BADE0D" w:rsidR="00697571" w:rsidRPr="00F9228A" w:rsidRDefault="00697571" w:rsidP="00F9228A">
      <w:pPr>
        <w:pStyle w:val="Tekstpodstawowy"/>
        <w:numPr>
          <w:ilvl w:val="3"/>
          <w:numId w:val="47"/>
        </w:numPr>
        <w:tabs>
          <w:tab w:val="left" w:pos="142"/>
        </w:tabs>
        <w:spacing w:line="276" w:lineRule="auto"/>
        <w:ind w:left="284" w:hanging="284"/>
        <w:jc w:val="left"/>
        <w:rPr>
          <w:rFonts w:ascii="Arial" w:hAnsi="Arial" w:cs="Arial"/>
          <w:szCs w:val="24"/>
        </w:rPr>
      </w:pPr>
      <w:r w:rsidRPr="00F9228A">
        <w:rPr>
          <w:rFonts w:ascii="Arial" w:hAnsi="Arial" w:cs="Arial"/>
          <w:szCs w:val="24"/>
        </w:rPr>
        <w:t xml:space="preserve">Zmiana postanowień zawartej umowy wymaga formy pisemnej w postaci aneksu pod rygorem nieważności. Zmiany nie mogą naruszać postanowień zawartych </w:t>
      </w:r>
      <w:r w:rsidR="0034121C">
        <w:rPr>
          <w:rFonts w:ascii="Arial" w:hAnsi="Arial" w:cs="Arial"/>
          <w:szCs w:val="24"/>
        </w:rPr>
        <w:t xml:space="preserve">               </w:t>
      </w:r>
      <w:r w:rsidRPr="00F9228A">
        <w:rPr>
          <w:rFonts w:ascii="Arial" w:hAnsi="Arial" w:cs="Arial"/>
          <w:szCs w:val="24"/>
        </w:rPr>
        <w:t>w art. 433 ustawy Prawo zamówień publicznych.</w:t>
      </w:r>
    </w:p>
    <w:p w14:paraId="649EAD75" w14:textId="0BE566A7" w:rsidR="00FB38C3" w:rsidRPr="00F9228A" w:rsidRDefault="00697571" w:rsidP="00F9228A">
      <w:pPr>
        <w:pStyle w:val="Tekstpodstawowy"/>
        <w:numPr>
          <w:ilvl w:val="3"/>
          <w:numId w:val="47"/>
        </w:numPr>
        <w:tabs>
          <w:tab w:val="left" w:pos="142"/>
        </w:tabs>
        <w:spacing w:line="276" w:lineRule="auto"/>
        <w:ind w:left="284" w:hanging="284"/>
        <w:jc w:val="left"/>
        <w:rPr>
          <w:rFonts w:ascii="Arial" w:hAnsi="Arial" w:cs="Arial"/>
          <w:szCs w:val="24"/>
        </w:rPr>
      </w:pPr>
      <w:r w:rsidRPr="00F9228A">
        <w:rPr>
          <w:rFonts w:ascii="Arial" w:hAnsi="Arial" w:cs="Arial"/>
          <w:szCs w:val="24"/>
        </w:rPr>
        <w:t>Zamawiający przewiduje możliwość dokonania zmiany postanowień zawartej umowy w stosunku do treści oferty, na podstawie której dokonał wyboru Wykonawcy, w przypadku wystąpienia w trakcie realizacji zawartej umowy jednej</w:t>
      </w:r>
      <w:r w:rsidR="0034121C">
        <w:rPr>
          <w:rFonts w:ascii="Arial" w:hAnsi="Arial" w:cs="Arial"/>
          <w:szCs w:val="24"/>
        </w:rPr>
        <w:t xml:space="preserve"> </w:t>
      </w:r>
      <w:r w:rsidRPr="00F9228A">
        <w:rPr>
          <w:rFonts w:ascii="Arial" w:hAnsi="Arial" w:cs="Arial"/>
          <w:szCs w:val="24"/>
        </w:rPr>
        <w:t xml:space="preserve"> z następujących okoliczności: </w:t>
      </w:r>
    </w:p>
    <w:p w14:paraId="367147EF" w14:textId="77777777" w:rsidR="00697571" w:rsidRPr="00F9228A" w:rsidRDefault="00697571" w:rsidP="00F9228A">
      <w:pPr>
        <w:pStyle w:val="Tekstpodstawowy"/>
        <w:numPr>
          <w:ilvl w:val="0"/>
          <w:numId w:val="36"/>
        </w:numPr>
        <w:tabs>
          <w:tab w:val="left" w:pos="142"/>
        </w:tabs>
        <w:spacing w:line="276" w:lineRule="auto"/>
        <w:ind w:left="567" w:hanging="283"/>
        <w:jc w:val="left"/>
        <w:rPr>
          <w:rFonts w:ascii="Arial" w:hAnsi="Arial" w:cs="Arial"/>
          <w:szCs w:val="24"/>
        </w:rPr>
      </w:pPr>
      <w:r w:rsidRPr="00F9228A">
        <w:rPr>
          <w:rFonts w:ascii="Arial" w:hAnsi="Arial" w:cs="Arial"/>
          <w:szCs w:val="24"/>
        </w:rPr>
        <w:lastRenderedPageBreak/>
        <w:t>przesunięcie terminu wykonania dostawy będzie możliwe w przypadku działania siły wyższej mającej wpływ na termin wykonania zamówienia (np. działanie sił przyrody, huragan, powódź, pożar, stan wojenny, stan wyjątkowy itp.),</w:t>
      </w:r>
    </w:p>
    <w:p w14:paraId="32E15AEA" w14:textId="77777777" w:rsidR="00697571" w:rsidRPr="00F9228A" w:rsidRDefault="00697571" w:rsidP="00F9228A">
      <w:pPr>
        <w:pStyle w:val="Tekstpodstawowy"/>
        <w:numPr>
          <w:ilvl w:val="0"/>
          <w:numId w:val="36"/>
        </w:numPr>
        <w:tabs>
          <w:tab w:val="left" w:pos="142"/>
        </w:tabs>
        <w:spacing w:line="276" w:lineRule="auto"/>
        <w:ind w:left="567" w:hanging="283"/>
        <w:jc w:val="left"/>
        <w:rPr>
          <w:rFonts w:ascii="Arial" w:hAnsi="Arial" w:cs="Arial"/>
          <w:szCs w:val="24"/>
        </w:rPr>
      </w:pPr>
      <w:r w:rsidRPr="00F9228A">
        <w:rPr>
          <w:rFonts w:ascii="Arial" w:hAnsi="Arial" w:cs="Arial"/>
          <w:szCs w:val="24"/>
        </w:rPr>
        <w:t>w przypadku zmiany urzędowej wysokości stawki podatku VAT, na wniosek Wykonawcy lub Zamawiającego, zostanie sporządzony aneks do umowy uwzględniający zmiany wartości wynikające z tego tytułu.</w:t>
      </w:r>
    </w:p>
    <w:p w14:paraId="0A699A9A" w14:textId="77777777" w:rsidR="00697571" w:rsidRPr="00F9228A" w:rsidRDefault="00697571" w:rsidP="00F9228A">
      <w:pPr>
        <w:pStyle w:val="Tekstpodstawowy"/>
        <w:numPr>
          <w:ilvl w:val="3"/>
          <w:numId w:val="47"/>
        </w:numPr>
        <w:tabs>
          <w:tab w:val="left" w:pos="142"/>
        </w:tabs>
        <w:spacing w:line="276" w:lineRule="auto"/>
        <w:ind w:left="284" w:hanging="284"/>
        <w:jc w:val="left"/>
        <w:rPr>
          <w:rFonts w:ascii="Arial" w:hAnsi="Arial" w:cs="Arial"/>
          <w:szCs w:val="24"/>
        </w:rPr>
      </w:pPr>
      <w:r w:rsidRPr="00F9228A">
        <w:rPr>
          <w:rFonts w:ascii="Arial" w:hAnsi="Arial" w:cs="Arial"/>
          <w:szCs w:val="24"/>
        </w:rPr>
        <w:t>Strona występująca o zmianę postanowień zawartej umowy zobowiązana jest do udokumentowania zaistnienia okoliczności, o których mowa w niniejszym paragrafie. Wniosek o zmianę postanowień zawartej umowy musi być wyrażony na piśmie.</w:t>
      </w:r>
    </w:p>
    <w:p w14:paraId="105CC663" w14:textId="77777777" w:rsidR="00697571" w:rsidRPr="00F9228A" w:rsidRDefault="00697571" w:rsidP="00F9228A">
      <w:pPr>
        <w:pStyle w:val="Tekstpodstawowy"/>
        <w:numPr>
          <w:ilvl w:val="3"/>
          <w:numId w:val="47"/>
        </w:numPr>
        <w:tabs>
          <w:tab w:val="left" w:pos="142"/>
        </w:tabs>
        <w:spacing w:line="276" w:lineRule="auto"/>
        <w:ind w:left="284" w:hanging="284"/>
        <w:jc w:val="left"/>
        <w:rPr>
          <w:rFonts w:ascii="Arial" w:hAnsi="Arial" w:cs="Arial"/>
          <w:szCs w:val="24"/>
        </w:rPr>
      </w:pPr>
      <w:r w:rsidRPr="00F9228A">
        <w:rPr>
          <w:rFonts w:ascii="Arial" w:hAnsi="Arial" w:cs="Arial"/>
          <w:szCs w:val="24"/>
        </w:rPr>
        <w:t>Zmiana postanowień zawartej umowy może nastąpić wyłącznie za zgodą obu Stron wyrażoną na piśmie, pod rygorem nieważności.</w:t>
      </w:r>
    </w:p>
    <w:p w14:paraId="52337F88" w14:textId="77777777" w:rsidR="00697571" w:rsidRPr="00F9228A" w:rsidRDefault="00697571" w:rsidP="00F9228A">
      <w:pPr>
        <w:pStyle w:val="Tekstpodstawowy"/>
        <w:numPr>
          <w:ilvl w:val="3"/>
          <w:numId w:val="47"/>
        </w:numPr>
        <w:tabs>
          <w:tab w:val="left" w:pos="142"/>
        </w:tabs>
        <w:spacing w:line="276" w:lineRule="auto"/>
        <w:ind w:left="284" w:hanging="284"/>
        <w:jc w:val="left"/>
        <w:rPr>
          <w:rFonts w:ascii="Arial" w:hAnsi="Arial" w:cs="Arial"/>
          <w:szCs w:val="24"/>
        </w:rPr>
      </w:pPr>
      <w:r w:rsidRPr="00F9228A">
        <w:rPr>
          <w:rFonts w:ascii="Arial" w:hAnsi="Arial" w:cs="Arial"/>
          <w:szCs w:val="24"/>
        </w:rPr>
        <w:t>Nie jest zmianą umowy wymagającej formy pisemnej:</w:t>
      </w:r>
    </w:p>
    <w:p w14:paraId="1CB06DC2" w14:textId="77777777" w:rsidR="00697571" w:rsidRPr="00F9228A" w:rsidRDefault="00697571" w:rsidP="00F9228A">
      <w:pPr>
        <w:pStyle w:val="Tekstpodstawowy"/>
        <w:numPr>
          <w:ilvl w:val="0"/>
          <w:numId w:val="37"/>
        </w:numPr>
        <w:tabs>
          <w:tab w:val="left" w:pos="142"/>
        </w:tabs>
        <w:spacing w:line="276" w:lineRule="auto"/>
        <w:ind w:left="567" w:hanging="283"/>
        <w:jc w:val="left"/>
        <w:rPr>
          <w:rFonts w:ascii="Arial" w:hAnsi="Arial" w:cs="Arial"/>
          <w:szCs w:val="24"/>
        </w:rPr>
      </w:pPr>
      <w:r w:rsidRPr="00F9228A">
        <w:rPr>
          <w:rFonts w:ascii="Arial" w:hAnsi="Arial" w:cs="Arial"/>
          <w:szCs w:val="24"/>
        </w:rPr>
        <w:t xml:space="preserve">wyznaczenie innych osób sprawujących nadzór nad realizacją umowy niż wskazane w § </w:t>
      </w:r>
      <w:r w:rsidR="007C6DFB" w:rsidRPr="00F9228A">
        <w:rPr>
          <w:rFonts w:ascii="Arial" w:hAnsi="Arial" w:cs="Arial"/>
          <w:szCs w:val="24"/>
        </w:rPr>
        <w:t>5</w:t>
      </w:r>
      <w:r w:rsidRPr="00F9228A">
        <w:rPr>
          <w:rFonts w:ascii="Arial" w:hAnsi="Arial" w:cs="Arial"/>
          <w:szCs w:val="24"/>
        </w:rPr>
        <w:t>,</w:t>
      </w:r>
    </w:p>
    <w:p w14:paraId="376F6DCA" w14:textId="0216F9E4" w:rsidR="00697571" w:rsidRPr="00F9228A" w:rsidRDefault="00697571" w:rsidP="00F9228A">
      <w:pPr>
        <w:pStyle w:val="Tekstpodstawowy"/>
        <w:numPr>
          <w:ilvl w:val="0"/>
          <w:numId w:val="37"/>
        </w:numPr>
        <w:tabs>
          <w:tab w:val="left" w:pos="142"/>
        </w:tabs>
        <w:spacing w:line="276" w:lineRule="auto"/>
        <w:ind w:left="567" w:hanging="283"/>
        <w:jc w:val="left"/>
        <w:rPr>
          <w:rFonts w:ascii="Arial" w:hAnsi="Arial" w:cs="Arial"/>
          <w:szCs w:val="24"/>
        </w:rPr>
      </w:pPr>
      <w:r w:rsidRPr="00F9228A">
        <w:rPr>
          <w:rFonts w:ascii="Arial" w:hAnsi="Arial" w:cs="Arial"/>
          <w:szCs w:val="24"/>
        </w:rPr>
        <w:t>utrata mocy lub zmiany aktów prawnych przywołanych w treści umowy.</w:t>
      </w:r>
      <w:r w:rsidR="0034121C">
        <w:rPr>
          <w:rFonts w:ascii="Arial" w:hAnsi="Arial" w:cs="Arial"/>
          <w:szCs w:val="24"/>
        </w:rPr>
        <w:t xml:space="preserve">                                 </w:t>
      </w:r>
      <w:r w:rsidRPr="00F9228A">
        <w:rPr>
          <w:rFonts w:ascii="Arial" w:hAnsi="Arial" w:cs="Arial"/>
          <w:szCs w:val="24"/>
        </w:rPr>
        <w:t xml:space="preserve"> W każdym takim przypadku Wykonawca ma obowiązek stosowania</w:t>
      </w:r>
      <w:r w:rsidRPr="00F9228A">
        <w:rPr>
          <w:rFonts w:ascii="Arial" w:hAnsi="Arial" w:cs="Arial"/>
          <w:szCs w:val="24"/>
          <w:shd w:val="clear" w:color="auto" w:fill="FFFFFF"/>
        </w:rPr>
        <w:t xml:space="preserve"> się do obowiązujących aktów prawa.</w:t>
      </w:r>
    </w:p>
    <w:p w14:paraId="48D3AEB5" w14:textId="77777777" w:rsidR="007C6DFB" w:rsidRPr="00F9228A" w:rsidRDefault="007C6DFB" w:rsidP="00F9228A">
      <w:pPr>
        <w:pStyle w:val="Standard"/>
        <w:spacing w:line="276" w:lineRule="auto"/>
        <w:rPr>
          <w:rFonts w:ascii="Arial" w:hAnsi="Arial" w:cs="Arial"/>
          <w:b/>
          <w:highlight w:val="yellow"/>
          <w:shd w:val="clear" w:color="auto" w:fill="FFFFFF"/>
        </w:rPr>
      </w:pPr>
    </w:p>
    <w:p w14:paraId="7BE224CD" w14:textId="77777777" w:rsidR="00697571" w:rsidRPr="00F9228A" w:rsidRDefault="00697571" w:rsidP="0034121C">
      <w:pPr>
        <w:pStyle w:val="Standard"/>
        <w:spacing w:line="276" w:lineRule="auto"/>
        <w:jc w:val="center"/>
        <w:rPr>
          <w:rFonts w:ascii="Arial" w:hAnsi="Arial" w:cs="Arial"/>
          <w:b/>
          <w:shd w:val="clear" w:color="auto" w:fill="FFFFFF"/>
        </w:rPr>
      </w:pPr>
      <w:r w:rsidRPr="00F9228A">
        <w:rPr>
          <w:rFonts w:ascii="Arial" w:hAnsi="Arial" w:cs="Arial"/>
          <w:b/>
          <w:shd w:val="clear" w:color="auto" w:fill="FFFFFF"/>
        </w:rPr>
        <w:t>§ 11. Postanowienia końcowe</w:t>
      </w:r>
    </w:p>
    <w:p w14:paraId="2DAABE84" w14:textId="77777777" w:rsidR="00697571" w:rsidRPr="00F9228A" w:rsidRDefault="00697571" w:rsidP="00F9228A">
      <w:pPr>
        <w:pStyle w:val="western"/>
        <w:widowControl w:val="0"/>
        <w:numPr>
          <w:ilvl w:val="6"/>
          <w:numId w:val="38"/>
        </w:numPr>
        <w:tabs>
          <w:tab w:val="left" w:pos="284"/>
        </w:tabs>
        <w:spacing w:before="0" w:after="0" w:line="276" w:lineRule="auto"/>
        <w:ind w:left="284" w:hanging="284"/>
        <w:jc w:val="left"/>
        <w:textAlignment w:val="baseline"/>
        <w:rPr>
          <w:sz w:val="24"/>
          <w:szCs w:val="24"/>
        </w:rPr>
      </w:pPr>
      <w:r w:rsidRPr="00F9228A">
        <w:rPr>
          <w:sz w:val="24"/>
          <w:szCs w:val="24"/>
        </w:rPr>
        <w:t>W okresie realizacji przedmiotu umowy oraz gwarancji i rękojmi Wykonawca zobowiązany jest do pisemnego zawiadomienia Zamawiającego w terminie 14 dni o wszelkich zmianach statusu prawnego, zmianie siedziby, zmianie osób reprezentujących Wykonawcę, o wszczęciu postępowania likwidacyjnego, układowego lub upadłościowego oraz o innych zmianach mających wpływ na treść i wykonywanie niniejszej umowy.</w:t>
      </w:r>
    </w:p>
    <w:p w14:paraId="0A5B931E" w14:textId="77777777" w:rsidR="00697571" w:rsidRPr="00F9228A" w:rsidRDefault="00697571" w:rsidP="00F9228A">
      <w:pPr>
        <w:pStyle w:val="western"/>
        <w:widowControl w:val="0"/>
        <w:numPr>
          <w:ilvl w:val="6"/>
          <w:numId w:val="38"/>
        </w:numPr>
        <w:tabs>
          <w:tab w:val="left" w:pos="284"/>
        </w:tabs>
        <w:spacing w:before="0" w:after="0" w:line="276" w:lineRule="auto"/>
        <w:ind w:left="284" w:hanging="284"/>
        <w:jc w:val="left"/>
        <w:textAlignment w:val="baseline"/>
        <w:rPr>
          <w:sz w:val="24"/>
          <w:szCs w:val="24"/>
        </w:rPr>
      </w:pPr>
      <w:r w:rsidRPr="00F9228A">
        <w:rPr>
          <w:sz w:val="24"/>
          <w:szCs w:val="24"/>
        </w:rPr>
        <w:t>Umowę sporządzono w trzech jednobrzmiących egzemplarzach, w tym dwa egzemplarze dla Zamawiającego i jeden dla Wykonawcy.</w:t>
      </w:r>
    </w:p>
    <w:p w14:paraId="76278C1C" w14:textId="77777777" w:rsidR="00697571" w:rsidRPr="00F9228A" w:rsidRDefault="00697571" w:rsidP="00F9228A">
      <w:pPr>
        <w:pStyle w:val="western"/>
        <w:widowControl w:val="0"/>
        <w:numPr>
          <w:ilvl w:val="6"/>
          <w:numId w:val="38"/>
        </w:numPr>
        <w:tabs>
          <w:tab w:val="left" w:pos="284"/>
        </w:tabs>
        <w:spacing w:before="0" w:after="0" w:line="276" w:lineRule="auto"/>
        <w:ind w:left="284" w:hanging="284"/>
        <w:jc w:val="left"/>
        <w:textAlignment w:val="baseline"/>
        <w:rPr>
          <w:sz w:val="24"/>
          <w:szCs w:val="24"/>
        </w:rPr>
      </w:pPr>
      <w:r w:rsidRPr="00F9228A">
        <w:rPr>
          <w:sz w:val="24"/>
          <w:szCs w:val="24"/>
        </w:rPr>
        <w:t>W sprawach nieuregulowanych postanowieniami niniejszej umowy, mają zastosowanie odpowiednie przepisy prawa polskiego w szczególności: Prawa zamówień publicznych, Kodeksu cywilnego oraz aktów wykonawczych wydanych na ich podstawie.</w:t>
      </w:r>
    </w:p>
    <w:p w14:paraId="6637006F" w14:textId="77777777" w:rsidR="00697571" w:rsidRPr="00F9228A" w:rsidRDefault="00697571" w:rsidP="00F9228A">
      <w:pPr>
        <w:pStyle w:val="western"/>
        <w:widowControl w:val="0"/>
        <w:numPr>
          <w:ilvl w:val="6"/>
          <w:numId w:val="38"/>
        </w:numPr>
        <w:tabs>
          <w:tab w:val="left" w:pos="284"/>
        </w:tabs>
        <w:spacing w:before="0" w:after="0" w:line="276" w:lineRule="auto"/>
        <w:ind w:left="284" w:hanging="284"/>
        <w:jc w:val="left"/>
        <w:textAlignment w:val="baseline"/>
        <w:rPr>
          <w:sz w:val="24"/>
          <w:szCs w:val="24"/>
        </w:rPr>
      </w:pPr>
      <w:r w:rsidRPr="00F9228A">
        <w:rPr>
          <w:sz w:val="24"/>
          <w:szCs w:val="24"/>
        </w:rPr>
        <w:t>Prawa i obowiązki wynikające z niniejszej umowy nie mogą być przenoszone przez Wykonawcę na osoby trzecie bez pisemnej zgody Zamawiającego.</w:t>
      </w:r>
    </w:p>
    <w:p w14:paraId="6718A2AD" w14:textId="77777777" w:rsidR="00697571" w:rsidRPr="00F9228A" w:rsidRDefault="00697571" w:rsidP="00F9228A">
      <w:pPr>
        <w:pStyle w:val="western"/>
        <w:widowControl w:val="0"/>
        <w:numPr>
          <w:ilvl w:val="6"/>
          <w:numId w:val="38"/>
        </w:numPr>
        <w:tabs>
          <w:tab w:val="left" w:pos="284"/>
        </w:tabs>
        <w:spacing w:before="0" w:after="0" w:line="276" w:lineRule="auto"/>
        <w:ind w:left="284" w:hanging="284"/>
        <w:jc w:val="left"/>
        <w:textAlignment w:val="baseline"/>
        <w:rPr>
          <w:sz w:val="24"/>
          <w:szCs w:val="24"/>
        </w:rPr>
      </w:pPr>
      <w:r w:rsidRPr="00F9228A">
        <w:rPr>
          <w:sz w:val="24"/>
          <w:szCs w:val="24"/>
        </w:rPr>
        <w:t xml:space="preserve">Spory wynikające z realizacji niniejszej umowy będą rozstrzygane przez sąd właściwy dla siedziby Zamawiającego. </w:t>
      </w:r>
    </w:p>
    <w:p w14:paraId="61BC8553" w14:textId="0670EAA3" w:rsidR="00697571" w:rsidRPr="008928E1" w:rsidRDefault="00697571" w:rsidP="008928E1">
      <w:pPr>
        <w:pStyle w:val="western"/>
        <w:spacing w:before="0" w:after="0" w:line="276" w:lineRule="auto"/>
        <w:ind w:firstLine="284"/>
        <w:jc w:val="left"/>
        <w:rPr>
          <w:bCs/>
          <w:sz w:val="24"/>
          <w:szCs w:val="24"/>
        </w:rPr>
      </w:pPr>
      <w:r w:rsidRPr="00F9228A">
        <w:rPr>
          <w:bCs/>
          <w:sz w:val="24"/>
          <w:szCs w:val="24"/>
        </w:rPr>
        <w:t xml:space="preserve">Zamawiający: </w:t>
      </w:r>
      <w:r w:rsidRPr="00F9228A">
        <w:rPr>
          <w:bCs/>
          <w:sz w:val="24"/>
          <w:szCs w:val="24"/>
        </w:rPr>
        <w:tab/>
      </w:r>
      <w:r w:rsidRPr="00F9228A">
        <w:rPr>
          <w:bCs/>
          <w:sz w:val="24"/>
          <w:szCs w:val="24"/>
        </w:rPr>
        <w:tab/>
      </w:r>
      <w:r w:rsidRPr="00F9228A">
        <w:rPr>
          <w:bCs/>
          <w:sz w:val="24"/>
          <w:szCs w:val="24"/>
        </w:rPr>
        <w:tab/>
      </w:r>
      <w:r w:rsidRPr="00F9228A">
        <w:rPr>
          <w:bCs/>
          <w:sz w:val="24"/>
          <w:szCs w:val="24"/>
        </w:rPr>
        <w:tab/>
      </w:r>
      <w:r w:rsidRPr="00F9228A">
        <w:rPr>
          <w:bCs/>
          <w:sz w:val="24"/>
          <w:szCs w:val="24"/>
        </w:rPr>
        <w:tab/>
      </w:r>
      <w:r w:rsidRPr="00F9228A">
        <w:rPr>
          <w:bCs/>
          <w:sz w:val="24"/>
          <w:szCs w:val="24"/>
        </w:rPr>
        <w:tab/>
      </w:r>
      <w:r w:rsidRPr="00F9228A">
        <w:rPr>
          <w:bCs/>
          <w:sz w:val="24"/>
          <w:szCs w:val="24"/>
        </w:rPr>
        <w:tab/>
      </w:r>
      <w:r w:rsidRPr="00F9228A">
        <w:rPr>
          <w:bCs/>
          <w:sz w:val="24"/>
          <w:szCs w:val="24"/>
        </w:rPr>
        <w:tab/>
        <w:t>Wykonawca:</w:t>
      </w:r>
    </w:p>
    <w:p w14:paraId="31D1D238" w14:textId="77777777" w:rsidR="00697571" w:rsidRPr="00F9228A" w:rsidRDefault="00697571" w:rsidP="00F9228A">
      <w:pPr>
        <w:autoSpaceDE w:val="0"/>
        <w:spacing w:line="276" w:lineRule="auto"/>
        <w:rPr>
          <w:rFonts w:ascii="Arial" w:hAnsi="Arial" w:cs="Arial"/>
          <w:b/>
          <w:sz w:val="24"/>
          <w:szCs w:val="24"/>
          <w:highlight w:val="yellow"/>
        </w:rPr>
      </w:pPr>
    </w:p>
    <w:sectPr w:rsidR="00697571" w:rsidRPr="00F9228A" w:rsidSect="000D674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27846" w14:textId="77777777" w:rsidR="000367F5" w:rsidRDefault="000367F5" w:rsidP="00902890">
      <w:r>
        <w:separator/>
      </w:r>
    </w:p>
  </w:endnote>
  <w:endnote w:type="continuationSeparator" w:id="0">
    <w:p w14:paraId="3F1886A9" w14:textId="77777777" w:rsidR="000367F5" w:rsidRDefault="000367F5" w:rsidP="00902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860A3" w14:textId="77777777" w:rsidR="008A624D" w:rsidRPr="00A90D96" w:rsidRDefault="008A624D" w:rsidP="002502E0">
    <w:pPr>
      <w:spacing w:before="240" w:after="160"/>
      <w:rPr>
        <w:rFonts w:ascii="Arial" w:eastAsia="Calibri" w:hAnsi="Arial" w:cs="Arial"/>
        <w:bCs/>
        <w:kern w:val="2"/>
      </w:rPr>
    </w:pPr>
    <w:r w:rsidRPr="00A90D96">
      <w:rPr>
        <w:rFonts w:ascii="Arial" w:eastAsia="Calibri" w:hAnsi="Arial" w:cs="Arial"/>
        <w:bCs/>
        <w:kern w:val="2"/>
      </w:rPr>
      <w:t>Zadanie dofinansowane jest w ramach projektu nr FEMP.02.25-IZ.00-0123/25 pt. "Wspieranie gospodarki odpadami na terenie gminy Ryglice" realizowany w ramach Programu Fundusze Europejskie dla Małopolski 2021-2027. Priorytet FEMP.02. Fundusze europejskie dla środowiska, Działanie FEMP.02.25 Rozwijanie systemu gospodarki odpadami - ZIT, Typ projektu A. Budowa, rozbudowa, przebudowa punktów selektywnego zbierania odpadów komunalnych.</w:t>
    </w:r>
  </w:p>
  <w:p w14:paraId="5AAFFCDE" w14:textId="77777777" w:rsidR="001E268A" w:rsidRDefault="001E268A" w:rsidP="008A624D">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CC862" w14:textId="77777777" w:rsidR="000367F5" w:rsidRDefault="000367F5" w:rsidP="00902890">
      <w:r>
        <w:separator/>
      </w:r>
    </w:p>
  </w:footnote>
  <w:footnote w:type="continuationSeparator" w:id="0">
    <w:p w14:paraId="55FC0415" w14:textId="77777777" w:rsidR="000367F5" w:rsidRDefault="000367F5" w:rsidP="00902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F2B27" w14:textId="77777777" w:rsidR="0077756D" w:rsidRDefault="0077756D" w:rsidP="003D7903">
    <w:pPr>
      <w:pStyle w:val="Nagwek"/>
      <w:rPr>
        <w:rFonts w:ascii="Arial" w:hAnsi="Arial" w:cs="Arial"/>
        <w:b/>
        <w:bCs/>
        <w:sz w:val="16"/>
        <w:szCs w:val="16"/>
      </w:rPr>
    </w:pPr>
  </w:p>
  <w:p w14:paraId="68873954" w14:textId="77777777" w:rsidR="001E268A" w:rsidRDefault="001E268A" w:rsidP="003D7903">
    <w:pPr>
      <w:pStyle w:val="Nagwek"/>
      <w:rPr>
        <w:rFonts w:ascii="Arial" w:hAnsi="Arial" w:cs="Arial"/>
        <w:bCs/>
        <w:color w:val="000000"/>
        <w:sz w:val="24"/>
        <w:szCs w:val="24"/>
      </w:rPr>
    </w:pPr>
    <w:r w:rsidRPr="00A90D96">
      <w:rPr>
        <w:rFonts w:ascii="Arial" w:hAnsi="Arial" w:cs="Arial"/>
        <w:noProof/>
        <w:sz w:val="24"/>
        <w:szCs w:val="24"/>
        <w:lang w:eastAsia="pl-PL"/>
      </w:rPr>
      <w:drawing>
        <wp:inline distT="0" distB="0" distL="0" distR="0" wp14:anchorId="5B43B80C" wp14:editId="4FF89B6B">
          <wp:extent cx="5760720" cy="494030"/>
          <wp:effectExtent l="0" t="0" r="0" b="1270"/>
          <wp:docPr id="8088819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94030"/>
                  </a:xfrm>
                  <a:prstGeom prst="rect">
                    <a:avLst/>
                  </a:prstGeom>
                  <a:noFill/>
                </pic:spPr>
              </pic:pic>
            </a:graphicData>
          </a:graphic>
        </wp:inline>
      </w:drawing>
    </w:r>
  </w:p>
  <w:p w14:paraId="26AF3444" w14:textId="6F5FCD8D" w:rsidR="003D7903" w:rsidRDefault="003D7903" w:rsidP="003D7903">
    <w:pPr>
      <w:pStyle w:val="Nagwek"/>
      <w:rPr>
        <w:rFonts w:ascii="Arial" w:hAnsi="Arial" w:cs="Arial"/>
        <w:bCs/>
        <w:sz w:val="24"/>
        <w:szCs w:val="24"/>
        <w:lang w:eastAsia="ar-SA"/>
      </w:rPr>
    </w:pPr>
    <w:r>
      <w:rPr>
        <w:rFonts w:ascii="Arial" w:hAnsi="Arial" w:cs="Arial"/>
        <w:bCs/>
        <w:color w:val="000000"/>
        <w:sz w:val="24"/>
        <w:szCs w:val="24"/>
      </w:rPr>
      <w:t>RI.271.1.</w:t>
    </w:r>
    <w:r w:rsidR="00A90D96">
      <w:rPr>
        <w:rFonts w:ascii="Arial" w:hAnsi="Arial" w:cs="Arial"/>
        <w:bCs/>
        <w:color w:val="000000"/>
        <w:sz w:val="24"/>
        <w:szCs w:val="24"/>
      </w:rPr>
      <w:t>2</w:t>
    </w:r>
    <w:r>
      <w:rPr>
        <w:rFonts w:ascii="Arial" w:hAnsi="Arial" w:cs="Arial"/>
        <w:bCs/>
        <w:color w:val="000000"/>
        <w:sz w:val="24"/>
        <w:szCs w:val="24"/>
      </w:rPr>
      <w:t>.202</w:t>
    </w:r>
    <w:r w:rsidR="00A90D96">
      <w:rPr>
        <w:rFonts w:ascii="Arial" w:hAnsi="Arial" w:cs="Arial"/>
        <w:bCs/>
        <w:color w:val="000000"/>
        <w:sz w:val="24"/>
        <w:szCs w:val="24"/>
      </w:rPr>
      <w:t>6</w:t>
    </w:r>
    <w:r w:rsidR="00F9228A">
      <w:rPr>
        <w:rFonts w:ascii="Arial" w:hAnsi="Arial" w:cs="Arial"/>
        <w:bCs/>
        <w:color w:val="000000"/>
        <w:sz w:val="24"/>
        <w:szCs w:val="24"/>
      </w:rPr>
      <w:t xml:space="preserve">                                                  </w:t>
    </w:r>
    <w:r>
      <w:rPr>
        <w:rFonts w:ascii="Arial" w:hAnsi="Arial" w:cs="Arial"/>
        <w:sz w:val="24"/>
        <w:szCs w:val="24"/>
      </w:rPr>
      <w:t>Załącznik nr 4 do SWZ – wzór umowy</w:t>
    </w:r>
  </w:p>
  <w:p w14:paraId="2A74EBFF" w14:textId="77777777" w:rsidR="00902890" w:rsidRPr="003D7903" w:rsidRDefault="00902890" w:rsidP="003D790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suff w:val="nothing"/>
      <w:lvlText w:val="%1."/>
      <w:lvlJc w:val="left"/>
      <w:pPr>
        <w:tabs>
          <w:tab w:val="num" w:pos="0"/>
        </w:tabs>
        <w:ind w:left="0" w:firstLine="0"/>
      </w:pPr>
    </w:lvl>
    <w:lvl w:ilvl="1">
      <w:start w:val="1"/>
      <w:numFmt w:val="lowerLetter"/>
      <w:suff w:val="nothing"/>
      <w:lvlText w:val="%2."/>
      <w:lvlJc w:val="left"/>
      <w:pPr>
        <w:tabs>
          <w:tab w:val="num" w:pos="0"/>
        </w:tabs>
        <w:ind w:left="0" w:firstLine="0"/>
      </w:pPr>
    </w:lvl>
    <w:lvl w:ilvl="2">
      <w:start w:val="1"/>
      <w:numFmt w:val="lowerRoman"/>
      <w:pStyle w:val="Nagwek3"/>
      <w:suff w:val="nothing"/>
      <w:lvlText w:val="%3."/>
      <w:lvlJc w:val="right"/>
      <w:pPr>
        <w:tabs>
          <w:tab w:val="num" w:pos="0"/>
        </w:tabs>
        <w:ind w:left="0" w:firstLine="0"/>
      </w:pPr>
    </w:lvl>
    <w:lvl w:ilvl="3">
      <w:start w:val="1"/>
      <w:numFmt w:val="decimal"/>
      <w:suff w:val="nothing"/>
      <w:lvlText w:val="%4."/>
      <w:lvlJc w:val="left"/>
      <w:pPr>
        <w:tabs>
          <w:tab w:val="num" w:pos="0"/>
        </w:tabs>
        <w:ind w:left="0" w:firstLine="0"/>
      </w:pPr>
      <w:rPr>
        <w:rFonts w:ascii="Arial" w:hAnsi="Arial" w:cs="Arial"/>
        <w:iCs/>
        <w:sz w:val="24"/>
        <w:szCs w:val="24"/>
      </w:rPr>
    </w:lvl>
    <w:lvl w:ilvl="4">
      <w:start w:val="1"/>
      <w:numFmt w:val="lowerLetter"/>
      <w:suff w:val="nothing"/>
      <w:lvlText w:val="%5."/>
      <w:lvlJc w:val="left"/>
      <w:pPr>
        <w:tabs>
          <w:tab w:val="num" w:pos="0"/>
        </w:tabs>
        <w:ind w:left="0" w:firstLine="0"/>
      </w:pPr>
    </w:lvl>
    <w:lvl w:ilvl="5">
      <w:start w:val="1"/>
      <w:numFmt w:val="lowerRoman"/>
      <w:suff w:val="nothing"/>
      <w:lvlText w:val="%6."/>
      <w:lvlJc w:val="right"/>
      <w:pPr>
        <w:tabs>
          <w:tab w:val="num" w:pos="0"/>
        </w:tabs>
        <w:ind w:left="0" w:firstLine="0"/>
      </w:pPr>
    </w:lvl>
    <w:lvl w:ilvl="6">
      <w:start w:val="1"/>
      <w:numFmt w:val="decimal"/>
      <w:suff w:val="nothing"/>
      <w:lvlText w:val="%7."/>
      <w:lvlJc w:val="left"/>
      <w:pPr>
        <w:tabs>
          <w:tab w:val="num" w:pos="0"/>
        </w:tabs>
        <w:ind w:left="0" w:firstLine="0"/>
      </w:pPr>
    </w:lvl>
    <w:lvl w:ilvl="7">
      <w:start w:val="1"/>
      <w:numFmt w:val="lowerLetter"/>
      <w:suff w:val="nothing"/>
      <w:lvlText w:val="%8."/>
      <w:lvlJc w:val="left"/>
      <w:pPr>
        <w:tabs>
          <w:tab w:val="num" w:pos="0"/>
        </w:tabs>
        <w:ind w:left="0" w:firstLine="0"/>
      </w:pPr>
    </w:lvl>
    <w:lvl w:ilvl="8">
      <w:start w:val="1"/>
      <w:numFmt w:val="lowerRoman"/>
      <w:suff w:val="nothing"/>
      <w:lvlText w:val="%9."/>
      <w:lvlJc w:val="right"/>
      <w:pPr>
        <w:tabs>
          <w:tab w:val="num" w:pos="0"/>
        </w:tabs>
        <w:ind w:left="0" w:firstLine="0"/>
      </w:pPr>
    </w:lvl>
  </w:abstractNum>
  <w:abstractNum w:abstractNumId="1" w15:restartNumberingAfterBreak="0">
    <w:nsid w:val="00000003"/>
    <w:multiLevelType w:val="singleLevel"/>
    <w:tmpl w:val="00000003"/>
    <w:name w:val="WW8Num3"/>
    <w:lvl w:ilvl="0">
      <w:start w:val="1"/>
      <w:numFmt w:val="decimal"/>
      <w:lvlText w:val="%1."/>
      <w:lvlJc w:val="left"/>
      <w:pPr>
        <w:tabs>
          <w:tab w:val="num" w:pos="0"/>
        </w:tabs>
        <w:ind w:left="720" w:hanging="360"/>
      </w:pPr>
      <w:rPr>
        <w:rFonts w:ascii="Times New Roman" w:hAnsi="Times New Roman" w:cs="Times New Roman" w:hint="default"/>
        <w:color w:val="auto"/>
        <w:sz w:val="24"/>
      </w:rPr>
    </w:lvl>
  </w:abstractNum>
  <w:abstractNum w:abstractNumId="2" w15:restartNumberingAfterBreak="0">
    <w:nsid w:val="00000004"/>
    <w:multiLevelType w:val="singleLevel"/>
    <w:tmpl w:val="04150011"/>
    <w:lvl w:ilvl="0">
      <w:start w:val="1"/>
      <w:numFmt w:val="decimal"/>
      <w:lvlText w:val="%1)"/>
      <w:lvlJc w:val="left"/>
      <w:pPr>
        <w:ind w:left="360" w:hanging="360"/>
      </w:pPr>
      <w:rPr>
        <w:b w:val="0"/>
        <w:i w:val="0"/>
        <w:sz w:val="24"/>
        <w:szCs w:val="24"/>
      </w:rPr>
    </w:lvl>
  </w:abstractNum>
  <w:abstractNum w:abstractNumId="3" w15:restartNumberingAfterBreak="0">
    <w:nsid w:val="00000005"/>
    <w:multiLevelType w:val="singleLevel"/>
    <w:tmpl w:val="AB3230DC"/>
    <w:lvl w:ilvl="0">
      <w:start w:val="1"/>
      <w:numFmt w:val="decimal"/>
      <w:lvlText w:val="%1."/>
      <w:lvlJc w:val="left"/>
      <w:pPr>
        <w:ind w:left="928" w:hanging="360"/>
      </w:pPr>
      <w:rPr>
        <w:rFonts w:ascii="Arial" w:hAnsi="Arial" w:hint="default"/>
        <w:sz w:val="24"/>
        <w:szCs w:val="24"/>
      </w:rPr>
    </w:lvl>
  </w:abstractNum>
  <w:abstractNum w:abstractNumId="4" w15:restartNumberingAfterBreak="0">
    <w:nsid w:val="00000006"/>
    <w:multiLevelType w:val="singleLevel"/>
    <w:tmpl w:val="00000006"/>
    <w:name w:val="WW8Num7"/>
    <w:lvl w:ilvl="0">
      <w:start w:val="1"/>
      <w:numFmt w:val="decimal"/>
      <w:lvlText w:val="%1)"/>
      <w:lvlJc w:val="left"/>
      <w:pPr>
        <w:tabs>
          <w:tab w:val="num" w:pos="0"/>
        </w:tabs>
        <w:ind w:left="720" w:hanging="360"/>
      </w:pPr>
      <w:rPr>
        <w:rFonts w:ascii="Arial" w:hAnsi="Arial" w:cs="Arial" w:hint="default"/>
        <w:sz w:val="22"/>
        <w:szCs w:val="22"/>
      </w:rPr>
    </w:lvl>
  </w:abstractNum>
  <w:abstractNum w:abstractNumId="5" w15:restartNumberingAfterBreak="0">
    <w:nsid w:val="00000007"/>
    <w:multiLevelType w:val="multilevel"/>
    <w:tmpl w:val="D2128E52"/>
    <w:name w:val="WW8Num8"/>
    <w:lvl w:ilvl="0">
      <w:start w:val="1"/>
      <w:numFmt w:val="decimal"/>
      <w:lvlText w:val="%1)"/>
      <w:lvlJc w:val="left"/>
      <w:pPr>
        <w:tabs>
          <w:tab w:val="num" w:pos="708"/>
        </w:tabs>
        <w:ind w:left="720" w:hanging="360"/>
      </w:pPr>
      <w:rPr>
        <w:rFonts w:hint="default"/>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sz w:val="24"/>
        <w:szCs w:val="24"/>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b/>
        <w:color w:val="auto"/>
        <w:szCs w:val="24"/>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8"/>
    <w:multiLevelType w:val="singleLevel"/>
    <w:tmpl w:val="15106E82"/>
    <w:name w:val="WW8Num11"/>
    <w:lvl w:ilvl="0">
      <w:start w:val="1"/>
      <w:numFmt w:val="decimal"/>
      <w:lvlText w:val="%1."/>
      <w:lvlJc w:val="left"/>
      <w:pPr>
        <w:tabs>
          <w:tab w:val="num" w:pos="0"/>
        </w:tabs>
        <w:ind w:left="720" w:hanging="360"/>
      </w:pPr>
      <w:rPr>
        <w:rFonts w:ascii="Arial" w:hAnsi="Arial" w:cs="Arial" w:hint="default"/>
        <w:sz w:val="24"/>
        <w:szCs w:val="24"/>
      </w:rPr>
    </w:lvl>
  </w:abstractNum>
  <w:abstractNum w:abstractNumId="7" w15:restartNumberingAfterBreak="0">
    <w:nsid w:val="00000009"/>
    <w:multiLevelType w:val="multilevel"/>
    <w:tmpl w:val="C9B6CA2A"/>
    <w:lvl w:ilvl="0">
      <w:start w:val="1"/>
      <w:numFmt w:val="decimal"/>
      <w:lvlText w:val="%1)"/>
      <w:lvlJc w:val="left"/>
      <w:pPr>
        <w:tabs>
          <w:tab w:val="num" w:pos="0"/>
        </w:tabs>
        <w:ind w:left="0" w:firstLine="0"/>
      </w:pPr>
      <w:rPr>
        <w:rFonts w:hint="default"/>
        <w:sz w:val="24"/>
        <w:szCs w:val="24"/>
      </w:rPr>
    </w:lvl>
    <w:lvl w:ilvl="1">
      <w:start w:val="1"/>
      <w:numFmt w:val="lowerLetter"/>
      <w:suff w:val="nothing"/>
      <w:lvlText w:val="%2."/>
      <w:lvlJc w:val="left"/>
      <w:pPr>
        <w:tabs>
          <w:tab w:val="num" w:pos="0"/>
        </w:tabs>
        <w:ind w:left="0" w:firstLine="0"/>
      </w:pPr>
      <w:rPr>
        <w:rFonts w:ascii="Arial" w:hAnsi="Arial" w:cs="Arial" w:hint="default"/>
        <w:sz w:val="24"/>
        <w:szCs w:val="24"/>
      </w:rPr>
    </w:lvl>
    <w:lvl w:ilvl="2">
      <w:start w:val="1"/>
      <w:numFmt w:val="lowerLetter"/>
      <w:lvlText w:val="%3)"/>
      <w:lvlJc w:val="left"/>
      <w:pPr>
        <w:ind w:left="360" w:hanging="360"/>
      </w:pPr>
    </w:lvl>
    <w:lvl w:ilvl="3">
      <w:start w:val="1"/>
      <w:numFmt w:val="decimal"/>
      <w:suff w:val="nothing"/>
      <w:lvlText w:val="%4."/>
      <w:lvlJc w:val="left"/>
      <w:pPr>
        <w:tabs>
          <w:tab w:val="num" w:pos="0"/>
        </w:tabs>
        <w:ind w:left="0" w:firstLine="0"/>
      </w:pPr>
      <w:rPr>
        <w:rFonts w:ascii="Arial" w:hAnsi="Arial" w:cs="Arial" w:hint="default"/>
        <w:i w:val="0"/>
        <w:szCs w:val="24"/>
      </w:rPr>
    </w:lvl>
    <w:lvl w:ilvl="4">
      <w:start w:val="1"/>
      <w:numFmt w:val="lowerLetter"/>
      <w:suff w:val="nothing"/>
      <w:lvlText w:val="%5."/>
      <w:lvlJc w:val="left"/>
      <w:pPr>
        <w:tabs>
          <w:tab w:val="num" w:pos="0"/>
        </w:tabs>
        <w:ind w:left="0" w:firstLine="0"/>
      </w:pPr>
      <w:rPr>
        <w:rFonts w:ascii="Arial" w:hAnsi="Arial" w:cs="Arial" w:hint="default"/>
        <w:sz w:val="24"/>
        <w:szCs w:val="24"/>
      </w:rPr>
    </w:lvl>
    <w:lvl w:ilvl="5">
      <w:start w:val="1"/>
      <w:numFmt w:val="lowerRoman"/>
      <w:suff w:val="nothing"/>
      <w:lvlText w:val="%6."/>
      <w:lvlJc w:val="right"/>
      <w:pPr>
        <w:tabs>
          <w:tab w:val="num" w:pos="0"/>
        </w:tabs>
        <w:ind w:left="0" w:firstLine="0"/>
      </w:pPr>
      <w:rPr>
        <w:rFonts w:ascii="Arial" w:hAnsi="Arial" w:cs="Arial" w:hint="default"/>
        <w:sz w:val="24"/>
        <w:szCs w:val="24"/>
      </w:rPr>
    </w:lvl>
    <w:lvl w:ilvl="6">
      <w:start w:val="1"/>
      <w:numFmt w:val="decimal"/>
      <w:suff w:val="nothing"/>
      <w:lvlText w:val="%7."/>
      <w:lvlJc w:val="left"/>
      <w:pPr>
        <w:tabs>
          <w:tab w:val="num" w:pos="0"/>
        </w:tabs>
        <w:ind w:left="0" w:firstLine="0"/>
      </w:pPr>
      <w:rPr>
        <w:rFonts w:ascii="Arial" w:hAnsi="Arial" w:cs="Arial" w:hint="default"/>
        <w:sz w:val="24"/>
        <w:szCs w:val="24"/>
      </w:rPr>
    </w:lvl>
    <w:lvl w:ilvl="7">
      <w:start w:val="1"/>
      <w:numFmt w:val="lowerLetter"/>
      <w:suff w:val="nothing"/>
      <w:lvlText w:val="%8."/>
      <w:lvlJc w:val="left"/>
      <w:pPr>
        <w:tabs>
          <w:tab w:val="num" w:pos="0"/>
        </w:tabs>
        <w:ind w:left="0" w:firstLine="0"/>
      </w:pPr>
      <w:rPr>
        <w:rFonts w:ascii="Arial" w:hAnsi="Arial" w:cs="Arial" w:hint="default"/>
        <w:sz w:val="24"/>
        <w:szCs w:val="24"/>
      </w:rPr>
    </w:lvl>
    <w:lvl w:ilvl="8">
      <w:start w:val="1"/>
      <w:numFmt w:val="lowerRoman"/>
      <w:suff w:val="nothing"/>
      <w:lvlText w:val="%9."/>
      <w:lvlJc w:val="right"/>
      <w:pPr>
        <w:tabs>
          <w:tab w:val="num" w:pos="0"/>
        </w:tabs>
        <w:ind w:left="0" w:firstLine="0"/>
      </w:pPr>
      <w:rPr>
        <w:rFonts w:ascii="Arial" w:hAnsi="Arial" w:cs="Arial" w:hint="default"/>
        <w:sz w:val="24"/>
        <w:szCs w:val="24"/>
      </w:rPr>
    </w:lvl>
  </w:abstractNum>
  <w:abstractNum w:abstractNumId="8" w15:restartNumberingAfterBreak="0">
    <w:nsid w:val="0000000A"/>
    <w:multiLevelType w:val="singleLevel"/>
    <w:tmpl w:val="0000000A"/>
    <w:name w:val="WW8Num10"/>
    <w:lvl w:ilvl="0">
      <w:start w:val="1"/>
      <w:numFmt w:val="decimal"/>
      <w:lvlText w:val="%1."/>
      <w:lvlJc w:val="left"/>
      <w:pPr>
        <w:tabs>
          <w:tab w:val="num" w:pos="0"/>
        </w:tabs>
        <w:ind w:left="720" w:hanging="360"/>
      </w:pPr>
      <w:rPr>
        <w:rFonts w:ascii="Arial" w:hAnsi="Arial" w:cs="Arial"/>
        <w:sz w:val="24"/>
        <w:szCs w:val="24"/>
      </w:rPr>
    </w:lvl>
  </w:abstractNum>
  <w:abstractNum w:abstractNumId="9" w15:restartNumberingAfterBreak="0">
    <w:nsid w:val="0000000B"/>
    <w:multiLevelType w:val="singleLevel"/>
    <w:tmpl w:val="0000000B"/>
    <w:lvl w:ilvl="0">
      <w:start w:val="1"/>
      <w:numFmt w:val="decimal"/>
      <w:lvlText w:val="%1)"/>
      <w:lvlJc w:val="left"/>
      <w:pPr>
        <w:tabs>
          <w:tab w:val="num" w:pos="-360"/>
        </w:tabs>
        <w:ind w:left="360" w:hanging="360"/>
      </w:pPr>
      <w:rPr>
        <w:rFonts w:ascii="Arial" w:hAnsi="Arial" w:cs="Arial"/>
        <w:sz w:val="24"/>
        <w:szCs w:val="24"/>
      </w:rPr>
    </w:lvl>
  </w:abstractNum>
  <w:abstractNum w:abstractNumId="10" w15:restartNumberingAfterBreak="0">
    <w:nsid w:val="0000000C"/>
    <w:multiLevelType w:val="singleLevel"/>
    <w:tmpl w:val="00000002"/>
    <w:lvl w:ilvl="0">
      <w:start w:val="1"/>
      <w:numFmt w:val="lowerLetter"/>
      <w:lvlText w:val="%1)"/>
      <w:lvlJc w:val="left"/>
      <w:pPr>
        <w:ind w:left="720" w:hanging="360"/>
      </w:pPr>
      <w:rPr>
        <w:rFonts w:ascii="Arial" w:hAnsi="Arial" w:cs="Arial" w:hint="default"/>
        <w:bCs/>
        <w:iCs/>
        <w:sz w:val="24"/>
        <w:szCs w:val="24"/>
      </w:rPr>
    </w:lvl>
  </w:abstractNum>
  <w:abstractNum w:abstractNumId="11" w15:restartNumberingAfterBreak="0">
    <w:nsid w:val="0000000D"/>
    <w:multiLevelType w:val="singleLevel"/>
    <w:tmpl w:val="04150017"/>
    <w:lvl w:ilvl="0">
      <w:start w:val="1"/>
      <w:numFmt w:val="lowerLetter"/>
      <w:lvlText w:val="%1)"/>
      <w:lvlJc w:val="left"/>
      <w:pPr>
        <w:ind w:left="927" w:hanging="360"/>
      </w:pPr>
      <w:rPr>
        <w:b w:val="0"/>
        <w:bCs/>
        <w:color w:val="000000"/>
        <w:sz w:val="24"/>
        <w:szCs w:val="24"/>
      </w:rPr>
    </w:lvl>
  </w:abstractNum>
  <w:abstractNum w:abstractNumId="12" w15:restartNumberingAfterBreak="0">
    <w:nsid w:val="0000000E"/>
    <w:multiLevelType w:val="singleLevel"/>
    <w:tmpl w:val="04150011"/>
    <w:lvl w:ilvl="0">
      <w:start w:val="1"/>
      <w:numFmt w:val="decimal"/>
      <w:lvlText w:val="%1)"/>
      <w:lvlJc w:val="left"/>
      <w:pPr>
        <w:ind w:left="720" w:hanging="360"/>
      </w:pPr>
      <w:rPr>
        <w:b w:val="0"/>
        <w:i w:val="0"/>
        <w:sz w:val="24"/>
        <w:szCs w:val="24"/>
      </w:rPr>
    </w:lvl>
  </w:abstractNum>
  <w:abstractNum w:abstractNumId="13" w15:restartNumberingAfterBreak="0">
    <w:nsid w:val="00000010"/>
    <w:multiLevelType w:val="singleLevel"/>
    <w:tmpl w:val="00000010"/>
    <w:name w:val="WW8Num16"/>
    <w:lvl w:ilvl="0">
      <w:start w:val="1"/>
      <w:numFmt w:val="decimal"/>
      <w:lvlText w:val="%1."/>
      <w:lvlJc w:val="left"/>
      <w:pPr>
        <w:tabs>
          <w:tab w:val="num" w:pos="0"/>
        </w:tabs>
        <w:ind w:left="360" w:hanging="360"/>
      </w:pPr>
      <w:rPr>
        <w:rFonts w:ascii="Arial" w:hAnsi="Arial" w:cs="Arial"/>
        <w:sz w:val="24"/>
        <w:szCs w:val="24"/>
      </w:rPr>
    </w:lvl>
  </w:abstractNum>
  <w:abstractNum w:abstractNumId="14" w15:restartNumberingAfterBreak="0">
    <w:nsid w:val="00000011"/>
    <w:multiLevelType w:val="singleLevel"/>
    <w:tmpl w:val="04150011"/>
    <w:lvl w:ilvl="0">
      <w:start w:val="1"/>
      <w:numFmt w:val="decimal"/>
      <w:lvlText w:val="%1)"/>
      <w:lvlJc w:val="left"/>
      <w:pPr>
        <w:ind w:left="720" w:hanging="360"/>
      </w:pPr>
      <w:rPr>
        <w:rFonts w:hint="default"/>
        <w:sz w:val="24"/>
        <w:szCs w:val="24"/>
      </w:rPr>
    </w:lvl>
  </w:abstractNum>
  <w:abstractNum w:abstractNumId="15" w15:restartNumberingAfterBreak="0">
    <w:nsid w:val="00000012"/>
    <w:multiLevelType w:val="singleLevel"/>
    <w:tmpl w:val="AB3230DC"/>
    <w:lvl w:ilvl="0">
      <w:start w:val="1"/>
      <w:numFmt w:val="decimal"/>
      <w:lvlText w:val="%1."/>
      <w:lvlJc w:val="left"/>
      <w:pPr>
        <w:ind w:left="720" w:hanging="360"/>
      </w:pPr>
      <w:rPr>
        <w:rFonts w:ascii="Arial" w:hAnsi="Arial" w:hint="default"/>
        <w:sz w:val="24"/>
        <w:szCs w:val="24"/>
      </w:rPr>
    </w:lvl>
  </w:abstractNum>
  <w:abstractNum w:abstractNumId="16" w15:restartNumberingAfterBreak="0">
    <w:nsid w:val="00000013"/>
    <w:multiLevelType w:val="singleLevel"/>
    <w:tmpl w:val="00000013"/>
    <w:name w:val="WW8Num19"/>
    <w:lvl w:ilvl="0">
      <w:start w:val="1"/>
      <w:numFmt w:val="decimal"/>
      <w:lvlText w:val="%1)"/>
      <w:lvlJc w:val="left"/>
      <w:pPr>
        <w:tabs>
          <w:tab w:val="num" w:pos="-578"/>
        </w:tabs>
        <w:ind w:left="502" w:hanging="360"/>
      </w:pPr>
      <w:rPr>
        <w:rFonts w:ascii="Arial" w:hAnsi="Arial" w:cs="Arial"/>
        <w:bCs/>
        <w:sz w:val="24"/>
        <w:szCs w:val="24"/>
      </w:rPr>
    </w:lvl>
  </w:abstractNum>
  <w:abstractNum w:abstractNumId="17" w15:restartNumberingAfterBreak="0">
    <w:nsid w:val="00000014"/>
    <w:multiLevelType w:val="singleLevel"/>
    <w:tmpl w:val="04150011"/>
    <w:lvl w:ilvl="0">
      <w:start w:val="1"/>
      <w:numFmt w:val="decimal"/>
      <w:lvlText w:val="%1)"/>
      <w:lvlJc w:val="left"/>
      <w:pPr>
        <w:ind w:left="720" w:hanging="360"/>
      </w:pPr>
      <w:rPr>
        <w:rFonts w:hint="default"/>
        <w:b w:val="0"/>
        <w:bCs/>
        <w:i w:val="0"/>
        <w:iCs/>
        <w:color w:val="000000"/>
      </w:rPr>
    </w:lvl>
  </w:abstractNum>
  <w:abstractNum w:abstractNumId="18" w15:restartNumberingAfterBreak="0">
    <w:nsid w:val="00000015"/>
    <w:multiLevelType w:val="singleLevel"/>
    <w:tmpl w:val="04150011"/>
    <w:lvl w:ilvl="0">
      <w:start w:val="1"/>
      <w:numFmt w:val="decimal"/>
      <w:lvlText w:val="%1)"/>
      <w:lvlJc w:val="left"/>
      <w:pPr>
        <w:ind w:left="644" w:hanging="360"/>
      </w:pPr>
      <w:rPr>
        <w:rFonts w:hint="default"/>
        <w:b w:val="0"/>
        <w:bCs w:val="0"/>
        <w:i w:val="0"/>
        <w:iCs w:val="0"/>
        <w:color w:val="000000"/>
        <w:sz w:val="22"/>
        <w:szCs w:val="22"/>
      </w:rPr>
    </w:lvl>
  </w:abstractNum>
  <w:abstractNum w:abstractNumId="19" w15:restartNumberingAfterBreak="0">
    <w:nsid w:val="06023202"/>
    <w:multiLevelType w:val="hybridMultilevel"/>
    <w:tmpl w:val="166EEC8E"/>
    <w:lvl w:ilvl="0" w:tplc="0415000F">
      <w:start w:val="5"/>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C98A5BEE">
      <w:start w:val="1"/>
      <w:numFmt w:val="lowerLetter"/>
      <w:lvlText w:val="%5)"/>
      <w:lvlJc w:val="left"/>
      <w:pPr>
        <w:ind w:left="3600" w:hanging="360"/>
      </w:pPr>
      <w:rPr>
        <w:rFonts w:hint="default"/>
      </w:rPr>
    </w:lvl>
    <w:lvl w:ilvl="5" w:tplc="0415001B">
      <w:start w:val="1"/>
      <w:numFmt w:val="lowerRoman"/>
      <w:lvlText w:val="%6."/>
      <w:lvlJc w:val="right"/>
      <w:pPr>
        <w:ind w:left="4320" w:hanging="180"/>
      </w:pPr>
    </w:lvl>
    <w:lvl w:ilvl="6" w:tplc="406013D8">
      <w:start w:val="1"/>
      <w:numFmt w:val="decimal"/>
      <w:lvlText w:val="%7."/>
      <w:lvlJc w:val="left"/>
      <w:pPr>
        <w:ind w:left="5040" w:hanging="360"/>
      </w:pPr>
      <w:rPr>
        <w:color w:val="auto"/>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84F7319"/>
    <w:multiLevelType w:val="singleLevel"/>
    <w:tmpl w:val="AB3230DC"/>
    <w:lvl w:ilvl="0">
      <w:start w:val="1"/>
      <w:numFmt w:val="decimal"/>
      <w:lvlText w:val="%1."/>
      <w:lvlJc w:val="left"/>
      <w:pPr>
        <w:ind w:left="720" w:hanging="360"/>
      </w:pPr>
      <w:rPr>
        <w:rFonts w:ascii="Arial" w:hAnsi="Arial" w:hint="default"/>
        <w:sz w:val="24"/>
        <w:szCs w:val="24"/>
      </w:rPr>
    </w:lvl>
  </w:abstractNum>
  <w:abstractNum w:abstractNumId="21" w15:restartNumberingAfterBreak="0">
    <w:nsid w:val="0C4326D9"/>
    <w:multiLevelType w:val="hybridMultilevel"/>
    <w:tmpl w:val="25045EEE"/>
    <w:lvl w:ilvl="0" w:tplc="04150017">
      <w:start w:val="1"/>
      <w:numFmt w:val="lowerLetter"/>
      <w:lvlText w:val="%1)"/>
      <w:lvlJc w:val="left"/>
      <w:pPr>
        <w:ind w:left="502" w:hanging="360"/>
      </w:p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22" w15:restartNumberingAfterBreak="0">
    <w:nsid w:val="168A6D1E"/>
    <w:multiLevelType w:val="hybridMultilevel"/>
    <w:tmpl w:val="FEA0ECCA"/>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19C540E4"/>
    <w:multiLevelType w:val="hybridMultilevel"/>
    <w:tmpl w:val="9190D38E"/>
    <w:lvl w:ilvl="0" w:tplc="0415000F">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C1F17B5"/>
    <w:multiLevelType w:val="hybridMultilevel"/>
    <w:tmpl w:val="CA4AF55E"/>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CD40926A">
      <w:start w:val="1"/>
      <w:numFmt w:val="decimal"/>
      <w:lvlText w:val="%4."/>
      <w:lvlJc w:val="left"/>
      <w:pPr>
        <w:ind w:left="360" w:hanging="360"/>
      </w:pPr>
      <w:rPr>
        <w:b w:val="0"/>
        <w:bCs/>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EEA2E1E"/>
    <w:multiLevelType w:val="hybridMultilevel"/>
    <w:tmpl w:val="D90C2536"/>
    <w:lvl w:ilvl="0" w:tplc="0415000F">
      <w:start w:val="3"/>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0052499"/>
    <w:multiLevelType w:val="hybridMultilevel"/>
    <w:tmpl w:val="80A60592"/>
    <w:lvl w:ilvl="0" w:tplc="00000013">
      <w:start w:val="1"/>
      <w:numFmt w:val="lowerLetter"/>
      <w:lvlText w:val="%1)"/>
      <w:lvlJc w:val="left"/>
      <w:pPr>
        <w:ind w:left="1004" w:hanging="360"/>
      </w:pPr>
      <w:rPr>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15:restartNumberingAfterBreak="0">
    <w:nsid w:val="216D79B5"/>
    <w:multiLevelType w:val="hybridMultilevel"/>
    <w:tmpl w:val="AF107FB0"/>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21AF62FA"/>
    <w:multiLevelType w:val="singleLevel"/>
    <w:tmpl w:val="04150011"/>
    <w:lvl w:ilvl="0">
      <w:start w:val="1"/>
      <w:numFmt w:val="decimal"/>
      <w:lvlText w:val="%1)"/>
      <w:lvlJc w:val="left"/>
      <w:pPr>
        <w:ind w:left="1070" w:hanging="360"/>
      </w:pPr>
      <w:rPr>
        <w:i w:val="0"/>
        <w:iCs w:val="0"/>
        <w:color w:val="000000"/>
      </w:rPr>
    </w:lvl>
  </w:abstractNum>
  <w:abstractNum w:abstractNumId="29" w15:restartNumberingAfterBreak="0">
    <w:nsid w:val="2D0311F5"/>
    <w:multiLevelType w:val="hybridMultilevel"/>
    <w:tmpl w:val="1E16B57C"/>
    <w:lvl w:ilvl="0" w:tplc="390872D6">
      <w:start w:val="1"/>
      <w:numFmt w:val="decimal"/>
      <w:lvlText w:val="%1."/>
      <w:lvlJc w:val="left"/>
      <w:pPr>
        <w:ind w:left="720" w:hanging="360"/>
      </w:pPr>
      <w:rPr>
        <w:rFonts w:ascii="Arial" w:eastAsia="Times New Roman" w:hAnsi="Arial" w:cs="Arial"/>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DDD219D"/>
    <w:multiLevelType w:val="hybridMultilevel"/>
    <w:tmpl w:val="DCDC5C92"/>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1" w15:restartNumberingAfterBreak="0">
    <w:nsid w:val="41AA5126"/>
    <w:multiLevelType w:val="hybridMultilevel"/>
    <w:tmpl w:val="CAFE1102"/>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2" w15:restartNumberingAfterBreak="0">
    <w:nsid w:val="454405A2"/>
    <w:multiLevelType w:val="hybridMultilevel"/>
    <w:tmpl w:val="7AB4DF9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 w15:restartNumberingAfterBreak="0">
    <w:nsid w:val="4D8F3158"/>
    <w:multiLevelType w:val="singleLevel"/>
    <w:tmpl w:val="0000000E"/>
    <w:lvl w:ilvl="0">
      <w:start w:val="1"/>
      <w:numFmt w:val="decimal"/>
      <w:lvlText w:val="%1."/>
      <w:lvlJc w:val="left"/>
      <w:pPr>
        <w:ind w:left="720" w:hanging="360"/>
      </w:pPr>
      <w:rPr>
        <w:rFonts w:hint="default"/>
        <w:bCs/>
        <w:iCs/>
        <w:sz w:val="24"/>
        <w:szCs w:val="24"/>
      </w:rPr>
    </w:lvl>
  </w:abstractNum>
  <w:abstractNum w:abstractNumId="34" w15:restartNumberingAfterBreak="0">
    <w:nsid w:val="55027E76"/>
    <w:multiLevelType w:val="hybridMultilevel"/>
    <w:tmpl w:val="6842265E"/>
    <w:lvl w:ilvl="0" w:tplc="0415000F">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9BD024E"/>
    <w:multiLevelType w:val="singleLevel"/>
    <w:tmpl w:val="AB3230DC"/>
    <w:lvl w:ilvl="0">
      <w:start w:val="1"/>
      <w:numFmt w:val="decimal"/>
      <w:lvlText w:val="%1."/>
      <w:lvlJc w:val="left"/>
      <w:pPr>
        <w:ind w:left="720" w:hanging="360"/>
      </w:pPr>
      <w:rPr>
        <w:rFonts w:ascii="Arial" w:hAnsi="Arial" w:hint="default"/>
        <w:sz w:val="24"/>
        <w:szCs w:val="24"/>
      </w:rPr>
    </w:lvl>
  </w:abstractNum>
  <w:abstractNum w:abstractNumId="36" w15:restartNumberingAfterBreak="0">
    <w:nsid w:val="640F5AD5"/>
    <w:multiLevelType w:val="hybridMultilevel"/>
    <w:tmpl w:val="D0889A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4207CF4"/>
    <w:multiLevelType w:val="hybridMultilevel"/>
    <w:tmpl w:val="17C2E396"/>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8" w15:restartNumberingAfterBreak="0">
    <w:nsid w:val="66255B6F"/>
    <w:multiLevelType w:val="hybridMultilevel"/>
    <w:tmpl w:val="DF24E79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9" w15:restartNumberingAfterBreak="0">
    <w:nsid w:val="6C472322"/>
    <w:multiLevelType w:val="hybridMultilevel"/>
    <w:tmpl w:val="16D0B312"/>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0" w15:restartNumberingAfterBreak="0">
    <w:nsid w:val="79783E4A"/>
    <w:multiLevelType w:val="hybridMultilevel"/>
    <w:tmpl w:val="D9D6954E"/>
    <w:lvl w:ilvl="0" w:tplc="45D0C624">
      <w:start w:val="1"/>
      <w:numFmt w:val="decimal"/>
      <w:lvlText w:val="%1."/>
      <w:lvlJc w:val="left"/>
      <w:pPr>
        <w:ind w:left="360" w:hanging="360"/>
      </w:pPr>
      <w:rPr>
        <w:rFonts w:ascii="Arial" w:hAnsi="Arial" w:cs="Arial"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1" w15:restartNumberingAfterBreak="0">
    <w:nsid w:val="7EEA3237"/>
    <w:multiLevelType w:val="hybridMultilevel"/>
    <w:tmpl w:val="53D0DE5A"/>
    <w:lvl w:ilvl="0" w:tplc="6F4881FE">
      <w:start w:val="5"/>
      <w:numFmt w:val="decimal"/>
      <w:lvlText w:val="%1."/>
      <w:lvlJc w:val="left"/>
      <w:pPr>
        <w:ind w:left="720" w:hanging="360"/>
      </w:pPr>
      <w:rPr>
        <w:rFonts w:ascii="Arial" w:hAnsi="Arial"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00709360">
    <w:abstractNumId w:val="0"/>
  </w:num>
  <w:num w:numId="2" w16cid:durableId="1820418422">
    <w:abstractNumId w:val="3"/>
  </w:num>
  <w:num w:numId="3" w16cid:durableId="1108037650">
    <w:abstractNumId w:val="5"/>
  </w:num>
  <w:num w:numId="4" w16cid:durableId="578759661">
    <w:abstractNumId w:val="7"/>
  </w:num>
  <w:num w:numId="5" w16cid:durableId="1011839577">
    <w:abstractNumId w:val="10"/>
  </w:num>
  <w:num w:numId="6" w16cid:durableId="1769809416">
    <w:abstractNumId w:val="14"/>
  </w:num>
  <w:num w:numId="7" w16cid:durableId="1408071673">
    <w:abstractNumId w:val="30"/>
  </w:num>
  <w:num w:numId="8" w16cid:durableId="1961959144">
    <w:abstractNumId w:val="41"/>
  </w:num>
  <w:num w:numId="9" w16cid:durableId="592324809">
    <w:abstractNumId w:val="5"/>
    <w:lvlOverride w:ilvl="0">
      <w:startOverride w:val="1"/>
    </w:lvlOverride>
  </w:num>
  <w:num w:numId="10" w16cid:durableId="1706902033">
    <w:abstractNumId w:val="9"/>
    <w:lvlOverride w:ilvl="0">
      <w:startOverride w:val="1"/>
    </w:lvlOverride>
  </w:num>
  <w:num w:numId="11" w16cid:durableId="8309471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7359380">
    <w:abstractNumId w:val="11"/>
    <w:lvlOverride w:ilvl="0">
      <w:startOverride w:val="1"/>
    </w:lvlOverride>
  </w:num>
  <w:num w:numId="13" w16cid:durableId="262689972">
    <w:abstractNumId w:val="16"/>
    <w:lvlOverride w:ilvl="0">
      <w:startOverride w:val="1"/>
    </w:lvlOverride>
  </w:num>
  <w:num w:numId="14" w16cid:durableId="1274823809">
    <w:abstractNumId w:val="8"/>
    <w:lvlOverride w:ilvl="0">
      <w:startOverride w:val="1"/>
    </w:lvlOverride>
  </w:num>
  <w:num w:numId="15" w16cid:durableId="361252629">
    <w:abstractNumId w:val="2"/>
  </w:num>
  <w:num w:numId="16" w16cid:durableId="999039612">
    <w:abstractNumId w:val="13"/>
    <w:lvlOverride w:ilvl="0">
      <w:startOverride w:val="1"/>
    </w:lvlOverride>
  </w:num>
  <w:num w:numId="17" w16cid:durableId="147144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86535577">
    <w:abstractNumId w:val="15"/>
    <w:lvlOverride w:ilvl="0">
      <w:startOverride w:val="1"/>
    </w:lvlOverride>
  </w:num>
  <w:num w:numId="19" w16cid:durableId="837624029">
    <w:abstractNumId w:val="12"/>
    <w:lvlOverride w:ilvl="0">
      <w:startOverride w:val="1"/>
    </w:lvlOverride>
  </w:num>
  <w:num w:numId="20" w16cid:durableId="1794520231">
    <w:abstractNumId w:val="7"/>
  </w:num>
  <w:num w:numId="21" w16cid:durableId="1957903591">
    <w:abstractNumId w:val="6"/>
    <w:lvlOverride w:ilvl="0">
      <w:startOverride w:val="1"/>
    </w:lvlOverride>
  </w:num>
  <w:num w:numId="22" w16cid:durableId="173824000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573193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41925477">
    <w:abstractNumId w:val="33"/>
  </w:num>
  <w:num w:numId="25" w16cid:durableId="1057971238">
    <w:abstractNumId w:val="11"/>
  </w:num>
  <w:num w:numId="26" w16cid:durableId="2078282404">
    <w:abstractNumId w:val="12"/>
  </w:num>
  <w:num w:numId="27" w16cid:durableId="1573851513">
    <w:abstractNumId w:val="15"/>
  </w:num>
  <w:num w:numId="28" w16cid:durableId="1724058599">
    <w:abstractNumId w:val="16"/>
  </w:num>
  <w:num w:numId="29" w16cid:durableId="1912036520">
    <w:abstractNumId w:val="17"/>
  </w:num>
  <w:num w:numId="30" w16cid:durableId="1074552895">
    <w:abstractNumId w:val="18"/>
  </w:num>
  <w:num w:numId="31" w16cid:durableId="1218542146">
    <w:abstractNumId w:val="24"/>
  </w:num>
  <w:num w:numId="32" w16cid:durableId="2055763403">
    <w:abstractNumId w:val="19"/>
  </w:num>
  <w:num w:numId="33" w16cid:durableId="555165567">
    <w:abstractNumId w:val="25"/>
  </w:num>
  <w:num w:numId="34" w16cid:durableId="480195508">
    <w:abstractNumId w:val="36"/>
  </w:num>
  <w:num w:numId="35" w16cid:durableId="244000352">
    <w:abstractNumId w:val="28"/>
  </w:num>
  <w:num w:numId="36" w16cid:durableId="503205612">
    <w:abstractNumId w:val="32"/>
  </w:num>
  <w:num w:numId="37" w16cid:durableId="1712460796">
    <w:abstractNumId w:val="26"/>
  </w:num>
  <w:num w:numId="38" w16cid:durableId="969432738">
    <w:abstractNumId w:val="29"/>
  </w:num>
  <w:num w:numId="39" w16cid:durableId="1657488440">
    <w:abstractNumId w:val="34"/>
  </w:num>
  <w:num w:numId="40" w16cid:durableId="78521804">
    <w:abstractNumId w:val="37"/>
  </w:num>
  <w:num w:numId="41" w16cid:durableId="1762605441">
    <w:abstractNumId w:val="22"/>
  </w:num>
  <w:num w:numId="42" w16cid:durableId="179859451">
    <w:abstractNumId w:val="39"/>
  </w:num>
  <w:num w:numId="43" w16cid:durableId="697632163">
    <w:abstractNumId w:val="31"/>
  </w:num>
  <w:num w:numId="44" w16cid:durableId="674503233">
    <w:abstractNumId w:val="23"/>
  </w:num>
  <w:num w:numId="45" w16cid:durableId="1658192783">
    <w:abstractNumId w:val="21"/>
  </w:num>
  <w:num w:numId="46" w16cid:durableId="1858423943">
    <w:abstractNumId w:val="20"/>
  </w:num>
  <w:num w:numId="47" w16cid:durableId="894046612">
    <w:abstractNumId w:val="3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87BEA"/>
    <w:rsid w:val="0000364B"/>
    <w:rsid w:val="00024452"/>
    <w:rsid w:val="000367F5"/>
    <w:rsid w:val="00047734"/>
    <w:rsid w:val="00060D6B"/>
    <w:rsid w:val="000B3037"/>
    <w:rsid w:val="000D674F"/>
    <w:rsid w:val="000D7A7E"/>
    <w:rsid w:val="000E3AE4"/>
    <w:rsid w:val="00107EC4"/>
    <w:rsid w:val="0011716B"/>
    <w:rsid w:val="00165C0F"/>
    <w:rsid w:val="00166A88"/>
    <w:rsid w:val="0017193D"/>
    <w:rsid w:val="00172F3F"/>
    <w:rsid w:val="001A2137"/>
    <w:rsid w:val="001B491A"/>
    <w:rsid w:val="001D15FE"/>
    <w:rsid w:val="001D7ED8"/>
    <w:rsid w:val="001E1FF9"/>
    <w:rsid w:val="001E268A"/>
    <w:rsid w:val="00203DE6"/>
    <w:rsid w:val="00217B0B"/>
    <w:rsid w:val="00242051"/>
    <w:rsid w:val="00246BD2"/>
    <w:rsid w:val="002502E0"/>
    <w:rsid w:val="002906C5"/>
    <w:rsid w:val="0029747C"/>
    <w:rsid w:val="002B154C"/>
    <w:rsid w:val="002E20EB"/>
    <w:rsid w:val="002E35AA"/>
    <w:rsid w:val="0034121C"/>
    <w:rsid w:val="003641B4"/>
    <w:rsid w:val="00385E1A"/>
    <w:rsid w:val="003956F5"/>
    <w:rsid w:val="003D7903"/>
    <w:rsid w:val="00412A7E"/>
    <w:rsid w:val="00412B88"/>
    <w:rsid w:val="004679B8"/>
    <w:rsid w:val="004837DF"/>
    <w:rsid w:val="00515532"/>
    <w:rsid w:val="005178FB"/>
    <w:rsid w:val="00526BE5"/>
    <w:rsid w:val="00572E8E"/>
    <w:rsid w:val="005A5387"/>
    <w:rsid w:val="005D0C50"/>
    <w:rsid w:val="00606C62"/>
    <w:rsid w:val="006706A5"/>
    <w:rsid w:val="006706EE"/>
    <w:rsid w:val="00674723"/>
    <w:rsid w:val="00697571"/>
    <w:rsid w:val="006C086E"/>
    <w:rsid w:val="006C2484"/>
    <w:rsid w:val="006F2321"/>
    <w:rsid w:val="007025B3"/>
    <w:rsid w:val="00711B94"/>
    <w:rsid w:val="00712562"/>
    <w:rsid w:val="00714DC9"/>
    <w:rsid w:val="007157EA"/>
    <w:rsid w:val="00717C61"/>
    <w:rsid w:val="007343BB"/>
    <w:rsid w:val="007371F7"/>
    <w:rsid w:val="007400E8"/>
    <w:rsid w:val="0077756D"/>
    <w:rsid w:val="007B3B70"/>
    <w:rsid w:val="007C6DFB"/>
    <w:rsid w:val="00805FD3"/>
    <w:rsid w:val="008657C9"/>
    <w:rsid w:val="00883907"/>
    <w:rsid w:val="008928E1"/>
    <w:rsid w:val="008A624D"/>
    <w:rsid w:val="008B0062"/>
    <w:rsid w:val="008B5CCA"/>
    <w:rsid w:val="00900DD4"/>
    <w:rsid w:val="00902890"/>
    <w:rsid w:val="00910AC8"/>
    <w:rsid w:val="00957181"/>
    <w:rsid w:val="00967B38"/>
    <w:rsid w:val="00980CD4"/>
    <w:rsid w:val="009A2115"/>
    <w:rsid w:val="009B0907"/>
    <w:rsid w:val="009E4896"/>
    <w:rsid w:val="00A33D69"/>
    <w:rsid w:val="00A77F05"/>
    <w:rsid w:val="00A81C3A"/>
    <w:rsid w:val="00A87BEA"/>
    <w:rsid w:val="00A90D96"/>
    <w:rsid w:val="00A91195"/>
    <w:rsid w:val="00AB200C"/>
    <w:rsid w:val="00B30498"/>
    <w:rsid w:val="00BC1ABE"/>
    <w:rsid w:val="00BC43A8"/>
    <w:rsid w:val="00BC57AD"/>
    <w:rsid w:val="00BE1A9A"/>
    <w:rsid w:val="00BE4F76"/>
    <w:rsid w:val="00C33F5A"/>
    <w:rsid w:val="00C40C67"/>
    <w:rsid w:val="00CA6740"/>
    <w:rsid w:val="00CB1CEA"/>
    <w:rsid w:val="00CB67E6"/>
    <w:rsid w:val="00CF783F"/>
    <w:rsid w:val="00D475EC"/>
    <w:rsid w:val="00D50CCD"/>
    <w:rsid w:val="00D8559B"/>
    <w:rsid w:val="00D95BB0"/>
    <w:rsid w:val="00E016A1"/>
    <w:rsid w:val="00E40E2F"/>
    <w:rsid w:val="00E47D94"/>
    <w:rsid w:val="00E53DD8"/>
    <w:rsid w:val="00E61188"/>
    <w:rsid w:val="00EA5D87"/>
    <w:rsid w:val="00EB629E"/>
    <w:rsid w:val="00F244C7"/>
    <w:rsid w:val="00F273E0"/>
    <w:rsid w:val="00F31EBA"/>
    <w:rsid w:val="00F37AC6"/>
    <w:rsid w:val="00F8354B"/>
    <w:rsid w:val="00F9228A"/>
    <w:rsid w:val="00FB38C3"/>
    <w:rsid w:val="00FD032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6D9B47"/>
  <w15:docId w15:val="{2F71C762-CD43-484F-950C-5E08D85D4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0"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87BEA"/>
    <w:pPr>
      <w:suppressAutoHyphens/>
      <w:spacing w:after="0" w:line="240" w:lineRule="auto"/>
    </w:pPr>
    <w:rPr>
      <w:rFonts w:ascii="Times New Roman" w:eastAsia="Times New Roman" w:hAnsi="Times New Roman" w:cs="Times New Roman"/>
      <w:sz w:val="20"/>
      <w:szCs w:val="20"/>
      <w:lang w:eastAsia="zh-CN"/>
    </w:rPr>
  </w:style>
  <w:style w:type="paragraph" w:styleId="Nagwek3">
    <w:name w:val="heading 3"/>
    <w:basedOn w:val="Normalny"/>
    <w:next w:val="Normalny"/>
    <w:link w:val="Nagwek3Znak"/>
    <w:qFormat/>
    <w:rsid w:val="009B0907"/>
    <w:pPr>
      <w:keepNext/>
      <w:numPr>
        <w:ilvl w:val="2"/>
        <w:numId w:val="1"/>
      </w:numPr>
      <w:jc w:val="both"/>
      <w:outlineLvl w:val="2"/>
    </w:pPr>
    <w:rPr>
      <w:b/>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99"/>
    <w:rsid w:val="00A87BEA"/>
    <w:pPr>
      <w:spacing w:line="360" w:lineRule="auto"/>
      <w:jc w:val="both"/>
    </w:pPr>
    <w:rPr>
      <w:sz w:val="24"/>
    </w:rPr>
  </w:style>
  <w:style w:type="character" w:customStyle="1" w:styleId="TekstpodstawowyZnak">
    <w:name w:val="Tekst podstawowy Znak"/>
    <w:basedOn w:val="Domylnaczcionkaakapitu"/>
    <w:link w:val="Tekstpodstawowy"/>
    <w:uiPriority w:val="99"/>
    <w:rsid w:val="00A87BEA"/>
    <w:rPr>
      <w:rFonts w:ascii="Times New Roman" w:eastAsia="Times New Roman" w:hAnsi="Times New Roman" w:cs="Times New Roman"/>
      <w:sz w:val="24"/>
      <w:szCs w:val="20"/>
      <w:lang w:eastAsia="zh-CN"/>
    </w:rPr>
  </w:style>
  <w:style w:type="paragraph" w:customStyle="1" w:styleId="western">
    <w:name w:val="western"/>
    <w:basedOn w:val="Normalny"/>
    <w:rsid w:val="00A87BEA"/>
    <w:pPr>
      <w:spacing w:before="280" w:after="280"/>
      <w:jc w:val="both"/>
    </w:pPr>
    <w:rPr>
      <w:rFonts w:ascii="Arial" w:hAnsi="Arial" w:cs="Arial"/>
    </w:rPr>
  </w:style>
  <w:style w:type="paragraph" w:styleId="NormalnyWeb">
    <w:name w:val="Normal (Web)"/>
    <w:basedOn w:val="Normalny"/>
    <w:rsid w:val="00A87BEA"/>
    <w:pPr>
      <w:spacing w:before="280" w:after="119"/>
    </w:pPr>
    <w:rPr>
      <w:sz w:val="24"/>
      <w:szCs w:val="24"/>
    </w:rPr>
  </w:style>
  <w:style w:type="paragraph" w:customStyle="1" w:styleId="Textbody">
    <w:name w:val="Text body"/>
    <w:basedOn w:val="Normalny"/>
    <w:rsid w:val="00A87BEA"/>
    <w:pPr>
      <w:jc w:val="both"/>
      <w:textAlignment w:val="baseline"/>
    </w:pPr>
    <w:rPr>
      <w:rFonts w:ascii="Arial" w:hAnsi="Arial" w:cs="Arial"/>
      <w:kern w:val="2"/>
      <w:szCs w:val="24"/>
    </w:rPr>
  </w:style>
  <w:style w:type="paragraph" w:customStyle="1" w:styleId="pkt">
    <w:name w:val="pkt"/>
    <w:basedOn w:val="Normalny"/>
    <w:rsid w:val="00A87BEA"/>
    <w:pPr>
      <w:spacing w:before="60" w:after="60"/>
      <w:ind w:left="851" w:hanging="295"/>
      <w:jc w:val="both"/>
    </w:pPr>
    <w:rPr>
      <w:sz w:val="24"/>
    </w:rPr>
  </w:style>
  <w:style w:type="paragraph" w:customStyle="1" w:styleId="Akapitzlist1">
    <w:name w:val="Akapit z listą1"/>
    <w:basedOn w:val="Normalny"/>
    <w:qFormat/>
    <w:rsid w:val="00A87BEA"/>
    <w:pPr>
      <w:spacing w:after="160" w:line="252" w:lineRule="auto"/>
      <w:ind w:left="720"/>
      <w:contextualSpacing/>
    </w:pPr>
    <w:rPr>
      <w:rFonts w:ascii="Calibri" w:hAnsi="Calibri" w:cs="Calibri"/>
      <w:sz w:val="22"/>
      <w:szCs w:val="22"/>
    </w:rPr>
  </w:style>
  <w:style w:type="paragraph" w:styleId="Nagwek">
    <w:name w:val="header"/>
    <w:basedOn w:val="Normalny"/>
    <w:link w:val="NagwekZnak"/>
    <w:unhideWhenUsed/>
    <w:qFormat/>
    <w:rsid w:val="00902890"/>
    <w:pPr>
      <w:tabs>
        <w:tab w:val="center" w:pos="4536"/>
        <w:tab w:val="right" w:pos="9072"/>
      </w:tabs>
    </w:pPr>
  </w:style>
  <w:style w:type="character" w:customStyle="1" w:styleId="NagwekZnak">
    <w:name w:val="Nagłówek Znak"/>
    <w:basedOn w:val="Domylnaczcionkaakapitu"/>
    <w:link w:val="Nagwek"/>
    <w:rsid w:val="00902890"/>
    <w:rPr>
      <w:rFonts w:ascii="Times New Roman" w:eastAsia="Times New Roman" w:hAnsi="Times New Roman" w:cs="Times New Roman"/>
      <w:sz w:val="20"/>
      <w:szCs w:val="20"/>
      <w:lang w:eastAsia="zh-CN"/>
    </w:rPr>
  </w:style>
  <w:style w:type="paragraph" w:styleId="Stopka">
    <w:name w:val="footer"/>
    <w:basedOn w:val="Normalny"/>
    <w:link w:val="StopkaZnak"/>
    <w:uiPriority w:val="99"/>
    <w:unhideWhenUsed/>
    <w:rsid w:val="00902890"/>
    <w:pPr>
      <w:tabs>
        <w:tab w:val="center" w:pos="4536"/>
        <w:tab w:val="right" w:pos="9072"/>
      </w:tabs>
    </w:pPr>
  </w:style>
  <w:style w:type="character" w:customStyle="1" w:styleId="StopkaZnak">
    <w:name w:val="Stopka Znak"/>
    <w:basedOn w:val="Domylnaczcionkaakapitu"/>
    <w:link w:val="Stopka"/>
    <w:uiPriority w:val="99"/>
    <w:rsid w:val="00902890"/>
    <w:rPr>
      <w:rFonts w:ascii="Times New Roman" w:eastAsia="Times New Roman" w:hAnsi="Times New Roman" w:cs="Times New Roman"/>
      <w:sz w:val="20"/>
      <w:szCs w:val="20"/>
      <w:lang w:eastAsia="zh-CN"/>
    </w:rPr>
  </w:style>
  <w:style w:type="character" w:customStyle="1" w:styleId="Domylnaczcionkaakapitu1">
    <w:name w:val="Domyślna czcionka akapitu1"/>
    <w:rsid w:val="00902890"/>
  </w:style>
  <w:style w:type="paragraph" w:styleId="Akapitzlist">
    <w:name w:val="List Paragraph"/>
    <w:basedOn w:val="Normalny"/>
    <w:uiPriority w:val="34"/>
    <w:qFormat/>
    <w:rsid w:val="00902890"/>
    <w:pPr>
      <w:ind w:left="720"/>
      <w:contextualSpacing/>
    </w:pPr>
  </w:style>
  <w:style w:type="character" w:customStyle="1" w:styleId="Nagwek3Znak">
    <w:name w:val="Nagłówek 3 Znak"/>
    <w:basedOn w:val="Domylnaczcionkaakapitu"/>
    <w:link w:val="Nagwek3"/>
    <w:rsid w:val="009B0907"/>
    <w:rPr>
      <w:rFonts w:ascii="Times New Roman" w:eastAsia="Times New Roman" w:hAnsi="Times New Roman" w:cs="Times New Roman"/>
      <w:b/>
      <w:sz w:val="28"/>
      <w:szCs w:val="20"/>
      <w:lang w:eastAsia="zh-CN"/>
    </w:rPr>
  </w:style>
  <w:style w:type="paragraph" w:styleId="Bezodstpw">
    <w:name w:val="No Spacing"/>
    <w:uiPriority w:val="1"/>
    <w:qFormat/>
    <w:rsid w:val="000D7A7E"/>
    <w:pPr>
      <w:suppressAutoHyphens/>
      <w:spacing w:after="0" w:line="240" w:lineRule="auto"/>
    </w:pPr>
    <w:rPr>
      <w:rFonts w:ascii="Calibri" w:eastAsia="Calibri" w:hAnsi="Calibri" w:cs="Calibri"/>
      <w:lang w:eastAsia="zh-CN"/>
    </w:rPr>
  </w:style>
  <w:style w:type="character" w:styleId="Odwoaniedelikatne">
    <w:name w:val="Subtle Reference"/>
    <w:rsid w:val="007343BB"/>
    <w:rPr>
      <w:smallCaps/>
      <w:color w:val="5A5A5A"/>
    </w:rPr>
  </w:style>
  <w:style w:type="paragraph" w:customStyle="1" w:styleId="Akapitzlist2">
    <w:name w:val="Akapit z listą2"/>
    <w:basedOn w:val="Normalny"/>
    <w:rsid w:val="00957181"/>
    <w:pPr>
      <w:ind w:left="720"/>
    </w:pPr>
    <w:rPr>
      <w:lang w:eastAsia="ar-SA"/>
    </w:rPr>
  </w:style>
  <w:style w:type="paragraph" w:customStyle="1" w:styleId="Standard">
    <w:name w:val="Standard"/>
    <w:rsid w:val="00F31EBA"/>
    <w:pPr>
      <w:widowControl w:val="0"/>
      <w:suppressAutoHyphens/>
      <w:autoSpaceDE w:val="0"/>
      <w:spacing w:after="0" w:line="240" w:lineRule="auto"/>
    </w:pPr>
    <w:rPr>
      <w:rFonts w:ascii="Times New Roman" w:eastAsia="Arial" w:hAnsi="Times New Roman" w:cs="Times New Roman"/>
      <w:sz w:val="24"/>
      <w:szCs w:val="24"/>
      <w:lang w:eastAsia="zh-CN"/>
    </w:rPr>
  </w:style>
  <w:style w:type="paragraph" w:customStyle="1" w:styleId="Default">
    <w:name w:val="Default"/>
    <w:rsid w:val="00F31EBA"/>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Akapitzlist3">
    <w:name w:val="Akapit z listą3"/>
    <w:basedOn w:val="Normalny"/>
    <w:rsid w:val="00F31EBA"/>
    <w:pPr>
      <w:spacing w:after="160" w:line="252" w:lineRule="auto"/>
      <w:ind w:left="720"/>
      <w:contextualSpacing/>
    </w:pPr>
    <w:rPr>
      <w:rFonts w:ascii="Calibri" w:hAnsi="Calibri" w:cs="Calibri"/>
      <w:sz w:val="22"/>
      <w:szCs w:val="22"/>
    </w:rPr>
  </w:style>
  <w:style w:type="character" w:styleId="Pogrubienie">
    <w:name w:val="Strong"/>
    <w:uiPriority w:val="22"/>
    <w:qFormat/>
    <w:rsid w:val="00F31EBA"/>
    <w:rPr>
      <w:b/>
      <w:bCs/>
    </w:rPr>
  </w:style>
  <w:style w:type="paragraph" w:customStyle="1" w:styleId="Akapitzlist4">
    <w:name w:val="Akapit z listą4"/>
    <w:basedOn w:val="Normalny"/>
    <w:rsid w:val="00697571"/>
    <w:pPr>
      <w:spacing w:after="160" w:line="252" w:lineRule="auto"/>
      <w:ind w:left="720"/>
      <w:contextualSpacing/>
    </w:pPr>
    <w:rPr>
      <w:rFonts w:ascii="Calibri" w:hAnsi="Calibri" w:cs="Calibri"/>
      <w:sz w:val="22"/>
      <w:szCs w:val="22"/>
    </w:rPr>
  </w:style>
  <w:style w:type="paragraph" w:styleId="Tekstdymka">
    <w:name w:val="Balloon Text"/>
    <w:basedOn w:val="Normalny"/>
    <w:link w:val="TekstdymkaZnak"/>
    <w:uiPriority w:val="99"/>
    <w:semiHidden/>
    <w:unhideWhenUsed/>
    <w:rsid w:val="003956F5"/>
    <w:rPr>
      <w:rFonts w:ascii="Tahoma" w:hAnsi="Tahoma" w:cs="Tahoma"/>
      <w:sz w:val="16"/>
      <w:szCs w:val="16"/>
    </w:rPr>
  </w:style>
  <w:style w:type="character" w:customStyle="1" w:styleId="TekstdymkaZnak">
    <w:name w:val="Tekst dymka Znak"/>
    <w:basedOn w:val="Domylnaczcionkaakapitu"/>
    <w:link w:val="Tekstdymka"/>
    <w:uiPriority w:val="99"/>
    <w:semiHidden/>
    <w:rsid w:val="003956F5"/>
    <w:rPr>
      <w:rFonts w:ascii="Tahoma" w:eastAsia="Times New Roman"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995267">
      <w:bodyDiv w:val="1"/>
      <w:marLeft w:val="0"/>
      <w:marRight w:val="0"/>
      <w:marTop w:val="0"/>
      <w:marBottom w:val="0"/>
      <w:divBdr>
        <w:top w:val="none" w:sz="0" w:space="0" w:color="auto"/>
        <w:left w:val="none" w:sz="0" w:space="0" w:color="auto"/>
        <w:bottom w:val="none" w:sz="0" w:space="0" w:color="auto"/>
        <w:right w:val="none" w:sz="0" w:space="0" w:color="auto"/>
      </w:divBdr>
    </w:div>
    <w:div w:id="426929472">
      <w:bodyDiv w:val="1"/>
      <w:marLeft w:val="0"/>
      <w:marRight w:val="0"/>
      <w:marTop w:val="0"/>
      <w:marBottom w:val="0"/>
      <w:divBdr>
        <w:top w:val="none" w:sz="0" w:space="0" w:color="auto"/>
        <w:left w:val="none" w:sz="0" w:space="0" w:color="auto"/>
        <w:bottom w:val="none" w:sz="0" w:space="0" w:color="auto"/>
        <w:right w:val="none" w:sz="0" w:space="0" w:color="auto"/>
      </w:divBdr>
    </w:div>
    <w:div w:id="646012514">
      <w:bodyDiv w:val="1"/>
      <w:marLeft w:val="0"/>
      <w:marRight w:val="0"/>
      <w:marTop w:val="0"/>
      <w:marBottom w:val="0"/>
      <w:divBdr>
        <w:top w:val="none" w:sz="0" w:space="0" w:color="auto"/>
        <w:left w:val="none" w:sz="0" w:space="0" w:color="auto"/>
        <w:bottom w:val="none" w:sz="0" w:space="0" w:color="auto"/>
        <w:right w:val="none" w:sz="0" w:space="0" w:color="auto"/>
      </w:divBdr>
    </w:div>
    <w:div w:id="898131065">
      <w:bodyDiv w:val="1"/>
      <w:marLeft w:val="0"/>
      <w:marRight w:val="0"/>
      <w:marTop w:val="0"/>
      <w:marBottom w:val="0"/>
      <w:divBdr>
        <w:top w:val="none" w:sz="0" w:space="0" w:color="auto"/>
        <w:left w:val="none" w:sz="0" w:space="0" w:color="auto"/>
        <w:bottom w:val="none" w:sz="0" w:space="0" w:color="auto"/>
        <w:right w:val="none" w:sz="0" w:space="0" w:color="auto"/>
      </w:divBdr>
    </w:div>
    <w:div w:id="1428188066">
      <w:bodyDiv w:val="1"/>
      <w:marLeft w:val="0"/>
      <w:marRight w:val="0"/>
      <w:marTop w:val="0"/>
      <w:marBottom w:val="0"/>
      <w:divBdr>
        <w:top w:val="none" w:sz="0" w:space="0" w:color="auto"/>
        <w:left w:val="none" w:sz="0" w:space="0" w:color="auto"/>
        <w:bottom w:val="none" w:sz="0" w:space="0" w:color="auto"/>
        <w:right w:val="none" w:sz="0" w:space="0" w:color="auto"/>
      </w:divBdr>
    </w:div>
    <w:div w:id="1663044071">
      <w:bodyDiv w:val="1"/>
      <w:marLeft w:val="0"/>
      <w:marRight w:val="0"/>
      <w:marTop w:val="0"/>
      <w:marBottom w:val="0"/>
      <w:divBdr>
        <w:top w:val="none" w:sz="0" w:space="0" w:color="auto"/>
        <w:left w:val="none" w:sz="0" w:space="0" w:color="auto"/>
        <w:bottom w:val="none" w:sz="0" w:space="0" w:color="auto"/>
        <w:right w:val="none" w:sz="0" w:space="0" w:color="auto"/>
      </w:divBdr>
    </w:div>
    <w:div w:id="1988780610">
      <w:bodyDiv w:val="1"/>
      <w:marLeft w:val="0"/>
      <w:marRight w:val="0"/>
      <w:marTop w:val="0"/>
      <w:marBottom w:val="0"/>
      <w:divBdr>
        <w:top w:val="none" w:sz="0" w:space="0" w:color="auto"/>
        <w:left w:val="none" w:sz="0" w:space="0" w:color="auto"/>
        <w:bottom w:val="none" w:sz="0" w:space="0" w:color="auto"/>
        <w:right w:val="none" w:sz="0" w:space="0" w:color="auto"/>
      </w:divBdr>
    </w:div>
    <w:div w:id="2003460911">
      <w:bodyDiv w:val="1"/>
      <w:marLeft w:val="0"/>
      <w:marRight w:val="0"/>
      <w:marTop w:val="0"/>
      <w:marBottom w:val="0"/>
      <w:divBdr>
        <w:top w:val="none" w:sz="0" w:space="0" w:color="auto"/>
        <w:left w:val="none" w:sz="0" w:space="0" w:color="auto"/>
        <w:bottom w:val="none" w:sz="0" w:space="0" w:color="auto"/>
        <w:right w:val="none" w:sz="0" w:space="0" w:color="auto"/>
      </w:divBdr>
    </w:div>
    <w:div w:id="2089227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AFA74-703D-4343-B7EC-D669920D3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10</Pages>
  <Words>3211</Words>
  <Characters>19268</Characters>
  <Application>Microsoft Office Word</Application>
  <DocSecurity>0</DocSecurity>
  <Lines>160</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AZielińska</dc:creator>
  <cp:lastModifiedBy>Gmina Ryglice</cp:lastModifiedBy>
  <cp:revision>9</cp:revision>
  <cp:lastPrinted>2022-11-08T13:51:00Z</cp:lastPrinted>
  <dcterms:created xsi:type="dcterms:W3CDTF">2026-04-20T07:16:00Z</dcterms:created>
  <dcterms:modified xsi:type="dcterms:W3CDTF">2026-04-22T09:04:00Z</dcterms:modified>
</cp:coreProperties>
</file>